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6C" w:rsidRPr="00842A75" w:rsidRDefault="0083777B" w:rsidP="0083777B">
      <w:pPr>
        <w:spacing w:line="480" w:lineRule="auto"/>
        <w:jc w:val="center"/>
        <w:rPr>
          <w:lang w:eastAsia="zh-CN"/>
        </w:rPr>
      </w:pPr>
      <w:bookmarkStart w:id="0" w:name="_GoBack"/>
      <w:bookmarkEnd w:id="0"/>
      <w:r w:rsidRPr="0083777B">
        <w:rPr>
          <w:rFonts w:hint="eastAsia"/>
          <w:b/>
          <w:bCs/>
          <w:sz w:val="28"/>
          <w:szCs w:val="28"/>
          <w:lang w:eastAsia="zh-CN"/>
        </w:rPr>
        <w:t>六年级上册数学一课一练</w:t>
      </w:r>
      <w:r w:rsidRPr="0083777B">
        <w:rPr>
          <w:rFonts w:hint="eastAsia"/>
          <w:b/>
          <w:bCs/>
          <w:sz w:val="28"/>
          <w:szCs w:val="28"/>
          <w:lang w:eastAsia="zh-CN"/>
        </w:rPr>
        <w:t>-3.1</w:t>
      </w:r>
      <w:r w:rsidRPr="0083777B">
        <w:rPr>
          <w:rFonts w:hint="eastAsia"/>
          <w:b/>
          <w:bCs/>
          <w:sz w:val="28"/>
          <w:szCs w:val="28"/>
          <w:lang w:eastAsia="zh-CN"/>
        </w:rPr>
        <w:t>倒数的认识</w:t>
      </w:r>
      <w:r w:rsidRPr="0083777B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C65A6C" w:rsidRPr="00842A75" w:rsidRDefault="00842A75" w:rsidP="0083777B">
      <w:pPr>
        <w:spacing w:line="480" w:lineRule="auto"/>
        <w:rPr>
          <w:lang w:eastAsia="zh-CN"/>
        </w:rPr>
      </w:pPr>
      <w:r w:rsidRPr="00842A75">
        <w:rPr>
          <w:b/>
          <w:bCs/>
          <w:sz w:val="24"/>
          <w:szCs w:val="24"/>
          <w:lang w:eastAsia="zh-CN"/>
        </w:rPr>
        <w:t>一、单选题</w:t>
      </w:r>
      <w:r w:rsidRPr="00842A75">
        <w:rPr>
          <w:b/>
          <w:bCs/>
          <w:sz w:val="24"/>
          <w:szCs w:val="24"/>
          <w:lang w:eastAsia="zh-CN"/>
        </w:rPr>
        <w:t xml:space="preserve">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1.</w:t>
      </w:r>
      <w:r w:rsidRPr="00842A75">
        <w:rPr>
          <w:lang w:eastAsia="zh-CN"/>
        </w:rPr>
        <w:t>如果</w:t>
      </w:r>
      <w:r w:rsidRPr="00842A75">
        <w:rPr>
          <w:lang w:eastAsia="zh-CN"/>
        </w:rPr>
        <w:t>(    )</w:t>
      </w:r>
      <w:r w:rsidRPr="00842A75">
        <w:rPr>
          <w:lang w:eastAsia="zh-CN"/>
        </w:rPr>
        <w:t>，则</w:t>
      </w:r>
      <w:r w:rsidRPr="00842A75">
        <w:rPr>
          <w:lang w:eastAsia="zh-CN"/>
        </w:rPr>
        <w:t>a</w:t>
      </w:r>
      <w:r w:rsidRPr="00842A75">
        <w:rPr>
          <w:lang w:eastAsia="zh-CN"/>
        </w:rPr>
        <w:t>、</w:t>
      </w:r>
      <w:r w:rsidRPr="00842A75">
        <w:rPr>
          <w:lang w:eastAsia="zh-CN"/>
        </w:rPr>
        <w:t>b</w:t>
      </w:r>
      <w:r w:rsidRPr="00842A75">
        <w:rPr>
          <w:lang w:eastAsia="zh-CN"/>
        </w:rPr>
        <w:t>两个数互为倒数。</w:t>
      </w:r>
    </w:p>
    <w:p w:rsidR="00C65A6C" w:rsidRPr="00842A75" w:rsidRDefault="00842A75" w:rsidP="0083777B">
      <w:pPr>
        <w:spacing w:after="0" w:line="480" w:lineRule="auto"/>
        <w:ind w:left="150"/>
      </w:pPr>
      <w:r w:rsidRPr="00842A75">
        <w:t>A. a-b=1                               </w:t>
      </w:r>
      <w:r w:rsidR="005D2DEE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10" o:title=""/>
          </v:shape>
        </w:pict>
      </w:r>
      <w:r w:rsidRPr="00842A75">
        <w:t>B. a+b=1                               </w:t>
      </w:r>
      <w:r w:rsidR="005D2DEE">
        <w:rPr>
          <w:noProof/>
          <w:lang w:eastAsia="zh-CN"/>
        </w:rPr>
        <w:pict>
          <v:shape id="图片 2" o:spid="_x0000_i1026" type="#_x0000_t75" style="width:2.25pt;height:3pt;visibility:visible;mso-wrap-style:square">
            <v:imagedata r:id="rId10" o:title=""/>
          </v:shape>
        </w:pict>
      </w:r>
      <w:r w:rsidRPr="00842A75">
        <w:t>C. a÷b=1                               </w:t>
      </w:r>
      <w:r w:rsidR="005D2DEE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0" o:title=""/>
          </v:shape>
        </w:pict>
      </w:r>
      <w:r w:rsidRPr="00842A75">
        <w:t>D. a×b=1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2.</w:t>
      </w:r>
      <w:r w:rsidRPr="00842A75">
        <w:rPr>
          <w:i/>
          <w:lang w:eastAsia="zh-CN"/>
        </w:rPr>
        <w:t>a</w:t>
      </w:r>
      <w:r w:rsidRPr="00842A75">
        <w:rPr>
          <w:lang w:eastAsia="zh-CN"/>
        </w:rPr>
        <w:t>的倒数大于</w:t>
      </w:r>
      <w:r w:rsidRPr="00842A75">
        <w:rPr>
          <w:i/>
          <w:lang w:eastAsia="zh-CN"/>
        </w:rPr>
        <w:t>b</w:t>
      </w:r>
      <w:r w:rsidRPr="00842A75">
        <w:rPr>
          <w:lang w:eastAsia="zh-CN"/>
        </w:rPr>
        <w:t>的倒数，那么</w:t>
      </w:r>
      <w:r w:rsidRPr="00842A75">
        <w:rPr>
          <w:i/>
          <w:lang w:eastAsia="zh-CN"/>
        </w:rPr>
        <w:t>a</w:t>
      </w:r>
      <w:r w:rsidRPr="00842A75">
        <w:rPr>
          <w:lang w:eastAsia="zh-CN"/>
        </w:rPr>
        <w:t>(   )</w:t>
      </w:r>
      <w:r w:rsidRPr="00842A75">
        <w:rPr>
          <w:i/>
          <w:lang w:eastAsia="zh-CN"/>
        </w:rPr>
        <w:t>b</w:t>
      </w:r>
      <w:r w:rsidRPr="00842A75">
        <w:rPr>
          <w:lang w:eastAsia="zh-CN"/>
        </w:rPr>
        <w:t>。</w:t>
      </w:r>
    </w:p>
    <w:p w:rsidR="00C65A6C" w:rsidRPr="00842A75" w:rsidRDefault="00842A75" w:rsidP="0083777B">
      <w:pPr>
        <w:spacing w:after="0" w:line="480" w:lineRule="auto"/>
        <w:ind w:left="150"/>
        <w:rPr>
          <w:lang w:eastAsia="zh-CN"/>
        </w:rPr>
      </w:pPr>
      <w:r w:rsidRPr="00842A75">
        <w:rPr>
          <w:lang w:eastAsia="zh-CN"/>
        </w:rPr>
        <w:t>A. </w:t>
      </w:r>
      <w:r w:rsidRPr="00842A75">
        <w:rPr>
          <w:lang w:eastAsia="zh-CN"/>
        </w:rPr>
        <w:t>大于</w:t>
      </w:r>
      <w:r w:rsidRPr="00842A75">
        <w:rPr>
          <w:lang w:eastAsia="zh-CN"/>
        </w:rPr>
        <w:t>                                         </w:t>
      </w:r>
      <w:r w:rsidR="005D2DEE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1" o:title=""/>
          </v:shape>
        </w:pict>
      </w:r>
      <w:r w:rsidRPr="00842A75">
        <w:rPr>
          <w:lang w:eastAsia="zh-CN"/>
        </w:rPr>
        <w:t>B. </w:t>
      </w:r>
      <w:r w:rsidRPr="00842A75">
        <w:rPr>
          <w:lang w:eastAsia="zh-CN"/>
        </w:rPr>
        <w:t>小于</w:t>
      </w:r>
      <w:r w:rsidRPr="00842A75">
        <w:rPr>
          <w:lang w:eastAsia="zh-CN"/>
        </w:rPr>
        <w:t>                                         </w:t>
      </w:r>
      <w:r w:rsidR="005D2DEE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1" o:title=""/>
          </v:shape>
        </w:pict>
      </w:r>
      <w:r w:rsidRPr="00842A75">
        <w:rPr>
          <w:lang w:eastAsia="zh-CN"/>
        </w:rPr>
        <w:t>C. </w:t>
      </w:r>
      <w:r w:rsidRPr="00842A75">
        <w:rPr>
          <w:lang w:eastAsia="zh-CN"/>
        </w:rPr>
        <w:t>等于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3.</w:t>
      </w:r>
      <w:r w:rsidRPr="00842A75">
        <w:rPr>
          <w:lang w:eastAsia="zh-CN"/>
        </w:rPr>
        <w:t>下面各数中，（</w:t>
      </w:r>
      <w:r w:rsidRPr="00842A75">
        <w:rPr>
          <w:lang w:eastAsia="zh-CN"/>
        </w:rPr>
        <w:t xml:space="preserve">   </w:t>
      </w:r>
      <w:r w:rsidRPr="00842A75">
        <w:rPr>
          <w:lang w:eastAsia="zh-CN"/>
        </w:rPr>
        <w:t>）互为倒数．</w:t>
      </w:r>
      <w:r w:rsidRPr="00842A75">
        <w:rPr>
          <w:lang w:eastAsia="zh-CN"/>
        </w:rPr>
        <w:t xml:space="preserve">  </w:t>
      </w:r>
    </w:p>
    <w:p w:rsidR="00C65A6C" w:rsidRPr="00842A75" w:rsidRDefault="00842A75" w:rsidP="0083777B">
      <w:pPr>
        <w:spacing w:after="0" w:line="480" w:lineRule="auto"/>
        <w:ind w:left="150"/>
        <w:rPr>
          <w:lang w:eastAsia="zh-CN"/>
        </w:rPr>
      </w:pPr>
      <w:r w:rsidRPr="00842A75">
        <w:rPr>
          <w:lang w:eastAsia="zh-CN"/>
        </w:rPr>
        <w:t>A. </w:t>
      </w:r>
      <w:r w:rsidR="005D2DEE">
        <w:rPr>
          <w:noProof/>
          <w:lang w:eastAsia="zh-CN"/>
        </w:rPr>
        <w:pict>
          <v:shape id="图片 6" o:spid="_x0000_i1030" type="#_x0000_t75" style="width:33.75pt;height:31.5pt;visibility:visible;mso-wrap-style:square">
            <v:imagedata r:id="rId12" o:title=""/>
          </v:shape>
        </w:pict>
      </w:r>
      <w:r w:rsidRPr="00842A75">
        <w:rPr>
          <w:lang w:eastAsia="zh-CN"/>
        </w:rPr>
        <w:t>                               </w:t>
      </w:r>
      <w:r w:rsidR="005D2DEE">
        <w:rPr>
          <w:noProof/>
          <w:lang w:eastAsia="zh-CN"/>
        </w:rPr>
        <w:pict>
          <v:shape id="图片 7" o:spid="_x0000_i1031" type="#_x0000_t75" style="width:.75pt;height:3pt;visibility:visible;mso-wrap-style:square">
            <v:imagedata r:id="rId13" o:title=""/>
          </v:shape>
        </w:pict>
      </w:r>
      <w:r w:rsidRPr="00842A75">
        <w:rPr>
          <w:lang w:eastAsia="zh-CN"/>
        </w:rPr>
        <w:t>B. </w:t>
      </w:r>
      <w:r w:rsidR="005D2DEE">
        <w:rPr>
          <w:noProof/>
          <w:lang w:eastAsia="zh-CN"/>
        </w:rPr>
        <w:pict>
          <v:shape id="图片 8" o:spid="_x0000_i1032" type="#_x0000_t75" style="width:11.25pt;height:31.5pt;visibility:visible;mso-wrap-style:square">
            <v:imagedata r:id="rId14" o:title=""/>
          </v:shape>
        </w:pict>
      </w:r>
      <w:r w:rsidRPr="00842A75">
        <w:rPr>
          <w:lang w:eastAsia="zh-CN"/>
        </w:rPr>
        <w:t>和</w:t>
      </w:r>
      <w:r w:rsidRPr="00842A75">
        <w:rPr>
          <w:lang w:eastAsia="zh-CN"/>
        </w:rPr>
        <w:t>3                               </w:t>
      </w:r>
      <w:r w:rsidR="005D2DEE">
        <w:rPr>
          <w:noProof/>
          <w:lang w:eastAsia="zh-CN"/>
        </w:rPr>
        <w:pict>
          <v:shape id="图片 9" o:spid="_x0000_i1033" type="#_x0000_t75" style="width:.75pt;height:3pt;visibility:visible;mso-wrap-style:square">
            <v:imagedata r:id="rId13" o:title=""/>
          </v:shape>
        </w:pict>
      </w:r>
      <w:r w:rsidRPr="00842A75">
        <w:rPr>
          <w:lang w:eastAsia="zh-CN"/>
        </w:rPr>
        <w:t>C. </w:t>
      </w:r>
      <w:r w:rsidR="005D2DEE">
        <w:rPr>
          <w:noProof/>
          <w:lang w:eastAsia="zh-CN"/>
        </w:rPr>
        <w:pict>
          <v:shape id="图片 10" o:spid="_x0000_i1034" type="#_x0000_t75" style="width:33.75pt;height:31.5pt;visibility:visible;mso-wrap-style:square">
            <v:imagedata r:id="rId15" o:title=""/>
          </v:shape>
        </w:pict>
      </w:r>
      <w:r w:rsidRPr="00842A75">
        <w:rPr>
          <w:lang w:eastAsia="zh-CN"/>
        </w:rPr>
        <w:t>                               </w:t>
      </w:r>
      <w:r w:rsidR="005D2DEE">
        <w:rPr>
          <w:noProof/>
          <w:lang w:eastAsia="zh-CN"/>
        </w:rPr>
        <w:pict>
          <v:shape id="图片 11" o:spid="_x0000_i1035" type="#_x0000_t75" style="width:.75pt;height:3pt;visibility:visible;mso-wrap-style:square">
            <v:imagedata r:id="rId13" o:title=""/>
          </v:shape>
        </w:pict>
      </w:r>
      <w:r w:rsidRPr="00842A75">
        <w:rPr>
          <w:lang w:eastAsia="zh-CN"/>
        </w:rPr>
        <w:t>D. 25</w:t>
      </w:r>
      <w:r w:rsidRPr="00842A75">
        <w:rPr>
          <w:lang w:eastAsia="zh-CN"/>
        </w:rPr>
        <w:t>和</w:t>
      </w:r>
      <w:r w:rsidRPr="00842A75">
        <w:rPr>
          <w:lang w:eastAsia="zh-CN"/>
        </w:rPr>
        <w:t>0</w:t>
      </w:r>
      <w:r w:rsidRPr="00842A75">
        <w:rPr>
          <w:b/>
          <w:lang w:eastAsia="zh-CN"/>
        </w:rPr>
        <w:t>.</w:t>
      </w:r>
      <w:r w:rsidRPr="00842A75">
        <w:rPr>
          <w:lang w:eastAsia="zh-CN"/>
        </w:rPr>
        <w:t>2</w:t>
      </w:r>
    </w:p>
    <w:p w:rsidR="00842A75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4.2.25</w:t>
      </w:r>
      <w:r w:rsidRPr="00842A75">
        <w:rPr>
          <w:lang w:eastAsia="zh-CN"/>
        </w:rPr>
        <w:t>的倒数是（</w:t>
      </w:r>
      <w:r w:rsidRPr="00842A75">
        <w:rPr>
          <w:lang w:eastAsia="zh-CN"/>
        </w:rPr>
        <w:t xml:space="preserve">        </w:t>
      </w:r>
      <w:r w:rsidRPr="00842A75">
        <w:rPr>
          <w:lang w:eastAsia="zh-CN"/>
        </w:rPr>
        <w:t>）。</w:t>
      </w:r>
    </w:p>
    <w:p w:rsidR="00C65A6C" w:rsidRPr="00842A75" w:rsidRDefault="00842A75" w:rsidP="0083777B">
      <w:pPr>
        <w:spacing w:after="0" w:line="480" w:lineRule="auto"/>
        <w:ind w:left="150"/>
        <w:rPr>
          <w:lang w:eastAsia="zh-CN"/>
        </w:rPr>
      </w:pPr>
      <w:r w:rsidRPr="00842A75">
        <w:rPr>
          <w:lang w:eastAsia="zh-CN"/>
        </w:rPr>
        <w:t>A. </w:t>
      </w:r>
      <w:r w:rsidR="005D2DEE">
        <w:rPr>
          <w:noProof/>
          <w:lang w:eastAsia="zh-CN"/>
        </w:rPr>
        <w:pict>
          <v:shape id="图片 12" o:spid="_x0000_i1036" type="#_x0000_t75" style="width:9.75pt;height:21pt;visibility:visible;mso-wrap-style:square">
            <v:imagedata r:id="rId16" o:title=""/>
          </v:shape>
        </w:pict>
      </w:r>
      <w:r w:rsidRPr="00842A75">
        <w:rPr>
          <w:lang w:eastAsia="zh-CN"/>
        </w:rPr>
        <w:t>                                          B. </w:t>
      </w:r>
      <w:r w:rsidR="005D2DEE">
        <w:rPr>
          <w:noProof/>
          <w:lang w:eastAsia="zh-CN"/>
        </w:rPr>
        <w:pict>
          <v:shape id="图片 13" o:spid="_x0000_i1037" type="#_x0000_t75" style="width:9.75pt;height:21pt;visibility:visible;mso-wrap-style:square">
            <v:imagedata r:id="rId17" o:title=""/>
          </v:shape>
        </w:pict>
      </w:r>
      <w:r w:rsidRPr="00842A75">
        <w:rPr>
          <w:lang w:eastAsia="zh-CN"/>
        </w:rPr>
        <w:t>                                          C. </w:t>
      </w:r>
      <w:r w:rsidR="005D2DEE">
        <w:rPr>
          <w:noProof/>
          <w:lang w:eastAsia="zh-CN"/>
        </w:rPr>
        <w:pict>
          <v:shape id="图片 14" o:spid="_x0000_i1038" type="#_x0000_t75" style="width:9.75pt;height:21pt;visibility:visible;mso-wrap-style:square">
            <v:imagedata r:id="rId18" o:title=""/>
          </v:shape>
        </w:pict>
      </w:r>
      <w:r w:rsidRPr="00842A75">
        <w:rPr>
          <w:lang w:eastAsia="zh-CN"/>
        </w:rPr>
        <w:t>                                          D. </w:t>
      </w:r>
      <w:r w:rsidR="005D2DEE">
        <w:rPr>
          <w:noProof/>
          <w:lang w:eastAsia="zh-CN"/>
        </w:rPr>
        <w:pict>
          <v:shape id="图片 15" o:spid="_x0000_i1039" type="#_x0000_t75" style="width:9.75pt;height:21pt;visibility:visible;mso-wrap-style:square">
            <v:imagedata r:id="rId19" o:title=""/>
          </v:shape>
        </w:pict>
      </w:r>
    </w:p>
    <w:p w:rsidR="00C65A6C" w:rsidRPr="00842A75" w:rsidRDefault="00842A75" w:rsidP="0083777B">
      <w:pPr>
        <w:spacing w:line="480" w:lineRule="auto"/>
        <w:rPr>
          <w:lang w:eastAsia="zh-CN"/>
        </w:rPr>
      </w:pPr>
      <w:r w:rsidRPr="00842A75">
        <w:rPr>
          <w:b/>
          <w:bCs/>
          <w:sz w:val="24"/>
          <w:szCs w:val="24"/>
          <w:lang w:eastAsia="zh-CN"/>
        </w:rPr>
        <w:t>二、判断题</w:t>
      </w:r>
      <w:r w:rsidRPr="00842A75">
        <w:rPr>
          <w:b/>
          <w:bCs/>
          <w:sz w:val="24"/>
          <w:szCs w:val="24"/>
          <w:lang w:eastAsia="zh-CN"/>
        </w:rPr>
        <w:t xml:space="preserve"> </w:t>
      </w:r>
    </w:p>
    <w:p w:rsidR="00842A75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5. 1</w:t>
      </w:r>
      <w:r w:rsidRPr="00842A75">
        <w:rPr>
          <w:lang w:eastAsia="zh-CN"/>
        </w:rPr>
        <w:t>的倒数是它本身．（判断对错）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6.</w:t>
      </w:r>
      <w:r w:rsidRPr="00842A75">
        <w:rPr>
          <w:lang w:eastAsia="zh-CN"/>
        </w:rPr>
        <w:t>真分数的倒数都大于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，假分数的倒数都小于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。（</w:t>
      </w:r>
      <w:r w:rsidRPr="00842A75">
        <w:rPr>
          <w:lang w:eastAsia="zh-CN"/>
        </w:rPr>
        <w:t xml:space="preserve">    </w:t>
      </w:r>
      <w:r w:rsidRPr="00842A75">
        <w:rPr>
          <w:lang w:eastAsia="zh-CN"/>
        </w:rPr>
        <w:t>）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7.</w:t>
      </w:r>
      <w:r w:rsidRPr="00842A75">
        <w:rPr>
          <w:lang w:eastAsia="zh-CN"/>
        </w:rPr>
        <w:t>任何数都有倒数。</w:t>
      </w:r>
      <w:r w:rsidRPr="00842A75">
        <w:rPr>
          <w:lang w:eastAsia="zh-CN"/>
        </w:rPr>
        <w:t xml:space="preserve">  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8.</w:t>
      </w:r>
      <w:r w:rsidRPr="00842A75">
        <w:rPr>
          <w:lang w:eastAsia="zh-CN"/>
        </w:rPr>
        <w:t>因为</w:t>
      </w:r>
      <w:r w:rsidRPr="00842A75">
        <w:rPr>
          <w:lang w:eastAsia="zh-CN"/>
        </w:rPr>
        <w:t>4×0.25=1</w:t>
      </w:r>
      <w:r w:rsidRPr="00842A75">
        <w:rPr>
          <w:lang w:eastAsia="zh-CN"/>
        </w:rPr>
        <w:t>，所以</w:t>
      </w:r>
      <w:r w:rsidRPr="00842A75">
        <w:rPr>
          <w:lang w:eastAsia="zh-CN"/>
        </w:rPr>
        <w:t>4</w:t>
      </w:r>
      <w:r w:rsidRPr="00842A75">
        <w:rPr>
          <w:lang w:eastAsia="zh-CN"/>
        </w:rPr>
        <w:t>和</w:t>
      </w:r>
      <w:r w:rsidRPr="00842A75">
        <w:rPr>
          <w:lang w:eastAsia="zh-CN"/>
        </w:rPr>
        <w:t>0.25</w:t>
      </w:r>
      <w:r w:rsidRPr="00842A75">
        <w:rPr>
          <w:lang w:eastAsia="zh-CN"/>
        </w:rPr>
        <w:t>互为倒数．（判断对错）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9.</w:t>
      </w:r>
      <w:r w:rsidRPr="00842A75">
        <w:rPr>
          <w:lang w:eastAsia="zh-CN"/>
        </w:rPr>
        <w:t>判断对错</w:t>
      </w:r>
      <w:r w:rsidRPr="00842A75">
        <w:rPr>
          <w:lang w:eastAsia="zh-CN"/>
        </w:rPr>
        <w:t xml:space="preserve">.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一个数乘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16" o:spid="_x0000_i1040" type="#_x0000_t75" style="width:12pt;height:27pt;visibility:visible;mso-wrap-style:square">
            <v:imagedata r:id="rId20" o:title=""/>
          </v:shape>
        </w:pict>
      </w:r>
      <w:r w:rsidRPr="00842A75">
        <w:rPr>
          <w:lang w:eastAsia="zh-CN"/>
        </w:rPr>
        <w:t>的积为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，这个数的倒数是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17" o:spid="_x0000_i1041" type="#_x0000_t75" style="width:12pt;height:27pt;visibility:visible;mso-wrap-style:square">
            <v:imagedata r:id="rId20" o:title=""/>
          </v:shape>
        </w:pict>
      </w:r>
      <w:r w:rsidRPr="00842A75">
        <w:rPr>
          <w:lang w:eastAsia="zh-CN"/>
        </w:rPr>
        <w:t>．</w:t>
      </w:r>
    </w:p>
    <w:p w:rsidR="00C65A6C" w:rsidRPr="00842A75" w:rsidRDefault="00842A75" w:rsidP="0083777B">
      <w:pPr>
        <w:spacing w:line="480" w:lineRule="auto"/>
        <w:rPr>
          <w:lang w:eastAsia="zh-CN"/>
        </w:rPr>
      </w:pPr>
      <w:r w:rsidRPr="00842A75">
        <w:rPr>
          <w:b/>
          <w:bCs/>
          <w:sz w:val="24"/>
          <w:szCs w:val="24"/>
          <w:lang w:eastAsia="zh-CN"/>
        </w:rPr>
        <w:t>三、填空题</w:t>
      </w:r>
      <w:r w:rsidRPr="00842A75">
        <w:rPr>
          <w:b/>
          <w:bCs/>
          <w:sz w:val="24"/>
          <w:szCs w:val="24"/>
          <w:lang w:eastAsia="zh-CN"/>
        </w:rPr>
        <w:t xml:space="preserve">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10.10</w: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 xml:space="preserve"> ________</w:t>
      </w:r>
      <w:r w:rsidRPr="00842A75">
        <w:rPr>
          <w:lang w:eastAsia="zh-CN"/>
        </w:rPr>
        <w:t>，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 xml:space="preserve"> ________</w:t>
      </w:r>
      <w:r w:rsidRPr="00842A75">
        <w:rPr>
          <w:lang w:eastAsia="zh-CN"/>
        </w:rPr>
        <w:t>。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11.(2014</w:t>
      </w:r>
      <w:r w:rsidRPr="00842A75">
        <w:rPr>
          <w:b/>
          <w:lang w:eastAsia="zh-CN"/>
        </w:rPr>
        <w:t>·</w:t>
      </w:r>
      <w:r w:rsidRPr="00842A75">
        <w:rPr>
          <w:lang w:eastAsia="zh-CN"/>
        </w:rPr>
        <w:t>广西南宁</w:t>
      </w:r>
      <w:r w:rsidRPr="00842A75">
        <w:rPr>
          <w:lang w:eastAsia="zh-CN"/>
        </w:rPr>
        <w:t>)B</w:t>
      </w:r>
      <w:r w:rsidRPr="00842A75">
        <w:rPr>
          <w:lang w:eastAsia="zh-CN"/>
        </w:rPr>
        <w:t>和</w:t>
      </w:r>
      <w:r w:rsidRPr="00842A75">
        <w:rPr>
          <w:lang w:eastAsia="zh-CN"/>
        </w:rPr>
        <w:t>A</w:t>
      </w:r>
      <w:r w:rsidRPr="00842A75">
        <w:rPr>
          <w:lang w:eastAsia="zh-CN"/>
        </w:rPr>
        <w:t>互为倒数，则</w:t>
      </w:r>
      <w:r w:rsidRPr="00842A75">
        <w:rPr>
          <w:lang w:eastAsia="zh-CN"/>
        </w:rPr>
        <w:t xml:space="preserve">B÷ </w:t>
      </w:r>
      <w:r w:rsidR="005D2DEE">
        <w:rPr>
          <w:noProof/>
          <w:lang w:eastAsia="zh-CN"/>
        </w:rPr>
        <w:pict>
          <v:shape id="图片 18" o:spid="_x0000_i1042" type="#_x0000_t75" style="width:27pt;height:21pt;visibility:visible;mso-wrap-style:square">
            <v:imagedata r:id="rId21" o:title=""/>
          </v:shape>
        </w:pict>
      </w:r>
      <w:r w:rsidRPr="00842A75">
        <w:rPr>
          <w:lang w:eastAsia="zh-CN"/>
        </w:rPr>
        <w:t>=________</w:t>
      </w:r>
      <w:r w:rsidRPr="00842A75">
        <w:rPr>
          <w:lang w:eastAsia="zh-CN"/>
        </w:rPr>
        <w:t>。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 xml:space="preserve">12.           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</w:t>
      </w:r>
      <w:r w:rsidR="005D2DEE">
        <w:rPr>
          <w:noProof/>
          <w:lang w:eastAsia="zh-CN"/>
        </w:rPr>
        <w:pict>
          <v:shape id="图片 19" o:spid="_x0000_i1043" type="#_x0000_t75" style="width:12pt;height:27pt;visibility:visible;mso-wrap-style:square">
            <v:imagedata r:id="rId22" o:title=""/>
          </v:shape>
        </w:pic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>________</w:t>
      </w:r>
      <w:r w:rsidRPr="00842A75">
        <w:rPr>
          <w:lang w:eastAsia="zh-CN"/>
        </w:rPr>
        <w:t>．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lastRenderedPageBreak/>
        <w:t>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</w:t>
      </w:r>
      <w:r w:rsidR="005D2DEE">
        <w:rPr>
          <w:noProof/>
          <w:lang w:eastAsia="zh-CN"/>
        </w:rPr>
        <w:pict>
          <v:shape id="图片 20" o:spid="_x0000_i1044" type="#_x0000_t75" style="width:12pt;height:27pt;visibility:visible;mso-wrap-style:square">
            <v:imagedata r:id="rId23" o:title=""/>
          </v:shape>
        </w:pic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>________</w:t>
      </w:r>
      <w:r w:rsidRPr="00842A75">
        <w:rPr>
          <w:lang w:eastAsia="zh-CN"/>
        </w:rPr>
        <w:t>．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13.________</w: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1" o:spid="_x0000_i1045" type="#_x0000_t75" style="width:11.25pt;height:27pt;visibility:visible;mso-wrap-style:square">
            <v:imagedata r:id="rId24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>________</w: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2" o:spid="_x0000_i1046" type="#_x0000_t75" style="width:12pt;height:27pt;visibility:visible;mso-wrap-style:square">
            <v:imagedata r:id="rId25" o:title=""/>
          </v:shape>
        </w:pict>
      </w:r>
      <w:r w:rsidRPr="00842A75">
        <w:rPr>
          <w:lang w:eastAsia="zh-CN"/>
        </w:rPr>
        <w:t>．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14.</w:t>
      </w:r>
      <w:r w:rsidRPr="00842A75">
        <w:rPr>
          <w:lang w:eastAsia="zh-CN"/>
        </w:rPr>
        <w:t>一个真分数与它的倒数的和是</w:t>
      </w:r>
      <w:r w:rsidRPr="00842A75">
        <w:rPr>
          <w:lang w:eastAsia="zh-CN"/>
        </w:rPr>
        <w:t>5.2</w:t>
      </w:r>
      <w:r w:rsidRPr="00842A75">
        <w:rPr>
          <w:lang w:eastAsia="zh-CN"/>
        </w:rPr>
        <w:t>，这个真分数是</w:t>
      </w:r>
      <w:r w:rsidRPr="00842A75">
        <w:rPr>
          <w:lang w:eastAsia="zh-CN"/>
        </w:rPr>
        <w:t>________</w:t>
      </w:r>
      <w:r w:rsidRPr="00842A75">
        <w:rPr>
          <w:lang w:eastAsia="zh-CN"/>
        </w:rPr>
        <w:t>？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line="480" w:lineRule="auto"/>
        <w:rPr>
          <w:lang w:eastAsia="zh-CN"/>
        </w:rPr>
      </w:pPr>
      <w:r w:rsidRPr="00842A75">
        <w:rPr>
          <w:b/>
          <w:bCs/>
          <w:sz w:val="24"/>
          <w:szCs w:val="24"/>
          <w:lang w:eastAsia="zh-CN"/>
        </w:rPr>
        <w:t>四、解答题</w:t>
      </w:r>
      <w:r w:rsidRPr="00842A75">
        <w:rPr>
          <w:b/>
          <w:bCs/>
          <w:sz w:val="24"/>
          <w:szCs w:val="24"/>
          <w:lang w:eastAsia="zh-CN"/>
        </w:rPr>
        <w:t xml:space="preserve">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15.</w:t>
      </w:r>
      <w:r w:rsidRPr="00842A75">
        <w:rPr>
          <w:lang w:eastAsia="zh-CN"/>
        </w:rPr>
        <w:t>写出下列各数的倒数：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3" o:spid="_x0000_i1047" type="#_x0000_t75" style="width:12pt;height:27pt;visibility:visible;mso-wrap-style:square">
            <v:imagedata r:id="rId26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>5</w:t>
      </w:r>
      <w:r w:rsidRPr="00842A75">
        <w:rPr>
          <w:lang w:eastAsia="zh-CN"/>
        </w:rPr>
        <w:t>，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4" o:spid="_x0000_i1048" type="#_x0000_t75" style="width:12pt;height:27pt;visibility:visible;mso-wrap-style:square">
            <v:imagedata r:id="rId27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>0</w:t>
      </w:r>
      <w:r w:rsidRPr="00842A75">
        <w:rPr>
          <w:lang w:eastAsia="zh-CN"/>
        </w:rPr>
        <w:t>。</w:t>
      </w:r>
      <w:r w:rsidRPr="00842A75">
        <w:rPr>
          <w:lang w:eastAsia="zh-CN"/>
        </w:rPr>
        <w:t xml:space="preserve">    </w:t>
      </w:r>
    </w:p>
    <w:p w:rsidR="0083777B" w:rsidRDefault="0083777B" w:rsidP="0083777B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83777B" w:rsidRDefault="0083777B" w:rsidP="0083777B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83777B" w:rsidRDefault="0083777B" w:rsidP="0083777B">
      <w:pPr>
        <w:spacing w:line="480" w:lineRule="auto"/>
        <w:rPr>
          <w:b/>
          <w:bCs/>
          <w:sz w:val="24"/>
          <w:szCs w:val="24"/>
          <w:lang w:eastAsia="zh-CN"/>
        </w:rPr>
      </w:pPr>
    </w:p>
    <w:p w:rsidR="00C65A6C" w:rsidRPr="00842A75" w:rsidRDefault="00842A75" w:rsidP="0083777B">
      <w:pPr>
        <w:spacing w:line="480" w:lineRule="auto"/>
        <w:rPr>
          <w:lang w:eastAsia="zh-CN"/>
        </w:rPr>
      </w:pPr>
      <w:r w:rsidRPr="00842A75">
        <w:rPr>
          <w:b/>
          <w:bCs/>
          <w:sz w:val="24"/>
          <w:szCs w:val="24"/>
          <w:lang w:eastAsia="zh-CN"/>
        </w:rPr>
        <w:t>五、综合题</w:t>
      </w:r>
      <w:r w:rsidRPr="00842A75">
        <w:rPr>
          <w:b/>
          <w:bCs/>
          <w:sz w:val="24"/>
          <w:szCs w:val="24"/>
          <w:lang w:eastAsia="zh-CN"/>
        </w:rPr>
        <w:t xml:space="preserve">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16.</w:t>
      </w:r>
      <w:r w:rsidRPr="00842A75">
        <w:rPr>
          <w:lang w:eastAsia="zh-CN"/>
        </w:rPr>
        <w:t>在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5" o:spid="_x0000_i1049" type="#_x0000_t75" style="width:12pt;height:23.25pt;visibility:visible;mso-wrap-style:square">
            <v:imagedata r:id="rId28" o:title=""/>
          </v:shape>
        </w:pict>
      </w:r>
      <w:r w:rsidRPr="00842A75">
        <w:rPr>
          <w:lang w:eastAsia="zh-CN"/>
        </w:rPr>
        <w:t>中，</w:t>
      </w:r>
      <w:r w:rsidRPr="00842A75">
        <w:rPr>
          <w:lang w:eastAsia="zh-CN"/>
        </w:rPr>
        <w:t>x</w:t>
      </w:r>
      <w:r w:rsidRPr="00842A75">
        <w:rPr>
          <w:lang w:eastAsia="zh-CN"/>
        </w:rPr>
        <w:t>是一个不为</w:t>
      </w:r>
      <w:r w:rsidRPr="00842A75">
        <w:rPr>
          <w:lang w:eastAsia="zh-CN"/>
        </w:rPr>
        <w:t>0</w:t>
      </w:r>
      <w:r w:rsidRPr="00842A75">
        <w:rPr>
          <w:lang w:eastAsia="zh-CN"/>
        </w:rPr>
        <w:t>的自然数。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）当</w:t>
      </w:r>
      <w:r w:rsidRPr="00842A75">
        <w:rPr>
          <w:lang w:eastAsia="zh-CN"/>
        </w:rPr>
        <w:t>x________</w:t>
      </w:r>
      <w:r w:rsidRPr="00842A75">
        <w:rPr>
          <w:lang w:eastAsia="zh-CN"/>
        </w:rPr>
        <w:t>时，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6" o:spid="_x0000_i1050" type="#_x0000_t75" style="width:12pt;height:23.25pt;visibility:visible;mso-wrap-style:square">
            <v:imagedata r:id="rId28" o:title=""/>
          </v:shape>
        </w:pict>
      </w:r>
      <w:r w:rsidRPr="00842A75">
        <w:rPr>
          <w:lang w:eastAsia="zh-CN"/>
        </w:rPr>
        <w:t>的倒数大于它本身；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）当</w:t>
      </w:r>
      <w:r w:rsidRPr="00842A75">
        <w:rPr>
          <w:lang w:eastAsia="zh-CN"/>
        </w:rPr>
        <w:t>x________</w:t>
      </w:r>
      <w:r w:rsidRPr="00842A75">
        <w:rPr>
          <w:lang w:eastAsia="zh-CN"/>
        </w:rPr>
        <w:t>时，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7" o:spid="_x0000_i1051" type="#_x0000_t75" style="width:12pt;height:23.25pt;visibility:visible;mso-wrap-style:square">
            <v:imagedata r:id="rId28" o:title=""/>
          </v:shape>
        </w:pict>
      </w:r>
      <w:r w:rsidRPr="00842A75">
        <w:rPr>
          <w:lang w:eastAsia="zh-CN"/>
        </w:rPr>
        <w:t>的倒数小于它本身；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（</w:t>
      </w:r>
      <w:r w:rsidRPr="00842A75">
        <w:rPr>
          <w:lang w:eastAsia="zh-CN"/>
        </w:rPr>
        <w:t>3</w:t>
      </w:r>
      <w:r w:rsidRPr="00842A75">
        <w:rPr>
          <w:lang w:eastAsia="zh-CN"/>
        </w:rPr>
        <w:t>）当</w:t>
      </w:r>
      <w:r w:rsidRPr="00842A75">
        <w:rPr>
          <w:lang w:eastAsia="zh-CN"/>
        </w:rPr>
        <w:t>x________</w:t>
      </w:r>
      <w:r w:rsidRPr="00842A75">
        <w:rPr>
          <w:lang w:eastAsia="zh-CN"/>
        </w:rPr>
        <w:t>时，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28" o:spid="_x0000_i1052" type="#_x0000_t75" style="width:12pt;height:23.25pt;visibility:visible;mso-wrap-style:square">
            <v:imagedata r:id="rId28" o:title=""/>
          </v:shape>
        </w:pict>
      </w:r>
      <w:r w:rsidRPr="00842A75">
        <w:rPr>
          <w:lang w:eastAsia="zh-CN"/>
        </w:rPr>
        <w:t>的倒数等于它本身。</w:t>
      </w:r>
      <w:r w:rsidRPr="00842A75">
        <w:rPr>
          <w:lang w:eastAsia="zh-CN"/>
        </w:rPr>
        <w:t xml:space="preserve">    </w:t>
      </w:r>
    </w:p>
    <w:p w:rsidR="00C65A6C" w:rsidRPr="00842A75" w:rsidRDefault="00842A75" w:rsidP="0083777B">
      <w:pPr>
        <w:spacing w:line="480" w:lineRule="auto"/>
      </w:pPr>
      <w:r w:rsidRPr="00842A75">
        <w:rPr>
          <w:b/>
          <w:bCs/>
          <w:sz w:val="24"/>
          <w:szCs w:val="24"/>
        </w:rPr>
        <w:t>六、应用题</w:t>
      </w:r>
      <w:r w:rsidRPr="00842A75">
        <w:rPr>
          <w:b/>
          <w:bCs/>
          <w:sz w:val="24"/>
          <w:szCs w:val="24"/>
        </w:rPr>
        <w:t xml:space="preserve"> </w:t>
      </w:r>
    </w:p>
    <w:p w:rsidR="00C65A6C" w:rsidRPr="00842A75" w:rsidRDefault="00842A75" w:rsidP="0083777B">
      <w:pPr>
        <w:spacing w:after="0" w:line="480" w:lineRule="auto"/>
        <w:rPr>
          <w:lang w:eastAsia="zh-CN"/>
        </w:rPr>
      </w:pPr>
      <w:r w:rsidRPr="00842A75">
        <w:rPr>
          <w:lang w:eastAsia="zh-CN"/>
        </w:rPr>
        <w:t>17.</w:t>
      </w:r>
      <w:r w:rsidRPr="00842A75">
        <w:rPr>
          <w:lang w:eastAsia="zh-CN"/>
        </w:rPr>
        <w:t>小红和小亮谁说得对？</w:t>
      </w:r>
      <w:r w:rsidRPr="00842A75">
        <w:rPr>
          <w:lang w:eastAsia="zh-CN"/>
        </w:rPr>
        <w:br/>
      </w:r>
      <w:r w:rsidR="005D2DEE">
        <w:rPr>
          <w:noProof/>
          <w:lang w:eastAsia="zh-CN"/>
        </w:rPr>
        <w:pict>
          <v:shape id="图片 29" o:spid="_x0000_i1053" type="#_x0000_t75" style="width:312pt;height:96pt;visibility:visible;mso-wrap-style:square">
            <v:imagedata r:id="rId29" o:title=""/>
          </v:shape>
        </w:pic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br w:type="page"/>
      </w:r>
    </w:p>
    <w:p w:rsidR="00C65A6C" w:rsidRPr="00842A75" w:rsidRDefault="00842A75" w:rsidP="00842A75">
      <w:pPr>
        <w:spacing w:line="360" w:lineRule="auto"/>
        <w:jc w:val="center"/>
        <w:rPr>
          <w:lang w:eastAsia="zh-CN"/>
        </w:rPr>
      </w:pPr>
      <w:r w:rsidRPr="00842A75">
        <w:rPr>
          <w:b/>
          <w:bCs/>
          <w:sz w:val="28"/>
          <w:szCs w:val="28"/>
          <w:lang w:eastAsia="zh-CN"/>
        </w:rPr>
        <w:t>参考答案</w: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t>一、单选题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D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【解析】【解答】如果</w:t>
      </w:r>
      <w:r w:rsidRPr="00842A75">
        <w:rPr>
          <w:lang w:eastAsia="zh-CN"/>
        </w:rPr>
        <w:t>a×b=1</w:t>
      </w:r>
      <w:r w:rsidRPr="00842A75">
        <w:rPr>
          <w:lang w:eastAsia="zh-CN"/>
        </w:rPr>
        <w:t>，则</w:t>
      </w:r>
      <w:r w:rsidRPr="00842A75">
        <w:rPr>
          <w:lang w:eastAsia="zh-CN"/>
        </w:rPr>
        <w:t>a</w:t>
      </w:r>
      <w:r w:rsidRPr="00842A75">
        <w:rPr>
          <w:lang w:eastAsia="zh-CN"/>
        </w:rPr>
        <w:t>、</w:t>
      </w:r>
      <w:r w:rsidRPr="00842A75">
        <w:rPr>
          <w:lang w:eastAsia="zh-CN"/>
        </w:rPr>
        <w:t>b</w:t>
      </w:r>
      <w:r w:rsidRPr="00842A75">
        <w:rPr>
          <w:lang w:eastAsia="zh-CN"/>
        </w:rPr>
        <w:t>两个数互为倒数</w:t>
      </w:r>
      <w:r w:rsidRPr="00842A75">
        <w:rPr>
          <w:lang w:eastAsia="zh-CN"/>
        </w:rPr>
        <w:t>.</w:t>
      </w:r>
      <w:r w:rsidRPr="00842A75">
        <w:rPr>
          <w:lang w:eastAsia="zh-CN"/>
        </w:rPr>
        <w:br/>
      </w:r>
      <w:r w:rsidRPr="00842A75">
        <w:rPr>
          <w:lang w:eastAsia="zh-CN"/>
        </w:rPr>
        <w:t>故答案为：</w:t>
      </w:r>
      <w:r w:rsidRPr="00842A75">
        <w:rPr>
          <w:lang w:eastAsia="zh-CN"/>
        </w:rPr>
        <w:t>D.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【分析】根据倒数的定义：乘积是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的两个数互为倒数，据此解答</w:t>
      </w:r>
      <w:r w:rsidRPr="00842A75">
        <w:rPr>
          <w:lang w:eastAsia="zh-CN"/>
        </w:rPr>
        <w:t>.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2.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B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</w:t>
      </w:r>
      <w:r w:rsidR="005D2DEE">
        <w:rPr>
          <w:noProof/>
          <w:lang w:eastAsia="zh-CN"/>
        </w:rPr>
        <w:pict>
          <v:shape id="图片 30" o:spid="_x0000_i1054" type="#_x0000_t75" style="width:9.75pt;height:18pt;visibility:visible;mso-wrap-style:square">
            <v:imagedata r:id="rId30" o:title=""/>
          </v:shape>
        </w:pict>
      </w:r>
      <w:r w:rsidRPr="00842A75">
        <w:rPr>
          <w:lang w:eastAsia="zh-CN"/>
        </w:rPr>
        <w:t>&gt;</w:t>
      </w:r>
      <w:r w:rsidR="005D2DEE">
        <w:rPr>
          <w:noProof/>
          <w:lang w:eastAsia="zh-CN"/>
        </w:rPr>
        <w:pict>
          <v:shape id="图片 31" o:spid="_x0000_i1055" type="#_x0000_t75" style="width:9.75pt;height:21pt;visibility:visible;mso-wrap-style:square">
            <v:imagedata r:id="rId31" o:title=""/>
          </v:shape>
        </w:pic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两边同乘以</w:t>
      </w:r>
      <w:r w:rsidRPr="00842A75">
        <w:rPr>
          <w:lang w:eastAsia="zh-CN"/>
        </w:rPr>
        <w:t>ab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解得：</w:t>
      </w:r>
      <w:r w:rsidRPr="00842A75">
        <w:rPr>
          <w:lang w:eastAsia="zh-CN"/>
        </w:rPr>
        <w:br/>
        <w:t xml:space="preserve"> a&lt;b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</w:t>
      </w:r>
      <w:r w:rsidRPr="00842A75">
        <w:rPr>
          <w:lang w:eastAsia="zh-CN"/>
        </w:rPr>
        <w:t>B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【分析】不等式的两边同时乘以大于</w:t>
      </w:r>
      <w:r w:rsidRPr="00842A75">
        <w:rPr>
          <w:lang w:eastAsia="zh-CN"/>
        </w:rPr>
        <w:t>0</w:t>
      </w:r>
      <w:r w:rsidRPr="00842A75">
        <w:rPr>
          <w:lang w:eastAsia="zh-CN"/>
        </w:rPr>
        <w:t>的数，不等号的方向不变。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3.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B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</w:t>
      </w:r>
      <w:r w:rsidRPr="00842A75">
        <w:rPr>
          <w:lang w:eastAsia="zh-CN"/>
        </w:rPr>
        <w:t>A</w:t>
      </w:r>
      <w:r w:rsidRPr="00842A75">
        <w:rPr>
          <w:lang w:eastAsia="zh-CN"/>
        </w:rPr>
        <w:t>、乘积不是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，不是互为倒数；</w:t>
      </w:r>
      <w:r w:rsidRPr="00842A75">
        <w:rPr>
          <w:lang w:eastAsia="zh-CN"/>
        </w:rPr>
        <w:br/>
        <w:t xml:space="preserve"> B</w:t>
      </w:r>
      <w:r w:rsidRPr="00842A75">
        <w:rPr>
          <w:lang w:eastAsia="zh-CN"/>
        </w:rPr>
        <w:t>、乘积是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，互为倒数；</w:t>
      </w:r>
      <w:r w:rsidRPr="00842A75">
        <w:rPr>
          <w:lang w:eastAsia="zh-CN"/>
        </w:rPr>
        <w:br/>
        <w:t xml:space="preserve"> C</w:t>
      </w:r>
      <w:r w:rsidRPr="00842A75">
        <w:rPr>
          <w:lang w:eastAsia="zh-CN"/>
        </w:rPr>
        <w:t>、乘积不是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，不是互为倒数；</w:t>
      </w:r>
      <w:r w:rsidRPr="00842A75">
        <w:rPr>
          <w:lang w:eastAsia="zh-CN"/>
        </w:rPr>
        <w:br/>
        <w:t xml:space="preserve"> D</w:t>
      </w:r>
      <w:r w:rsidRPr="00842A75">
        <w:rPr>
          <w:lang w:eastAsia="zh-CN"/>
        </w:rPr>
        <w:t>、乘积不是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，不是互为倒数。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</w:t>
      </w:r>
      <w:r w:rsidRPr="00842A75">
        <w:rPr>
          <w:lang w:eastAsia="zh-CN"/>
        </w:rPr>
        <w:t>B</w:t>
      </w:r>
      <w:r w:rsidRPr="00842A75">
        <w:rPr>
          <w:lang w:eastAsia="zh-CN"/>
        </w:rPr>
        <w:t>。</w:t>
      </w:r>
      <w:r w:rsidRPr="00842A75">
        <w:rPr>
          <w:lang w:eastAsia="zh-CN"/>
        </w:rPr>
        <w:t xml:space="preserve">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的两个数互为倒数，由此根据倒数的定义判断即可。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4.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C   </w:t>
      </w:r>
    </w:p>
    <w:p w:rsidR="00842A75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</w:t>
      </w:r>
      <w:r w:rsidRPr="00842A75">
        <w:rPr>
          <w:lang w:eastAsia="zh-CN"/>
        </w:rPr>
        <w:t>2.25</w:t>
      </w:r>
      <w:r w:rsidRPr="00842A75">
        <w:rPr>
          <w:lang w:eastAsia="zh-CN"/>
        </w:rPr>
        <w:t>＝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2" o:spid="_x0000_i1056" type="#_x0000_t75" style="width:15.75pt;height:21pt;visibility:visible;mso-wrap-style:square">
            <v:imagedata r:id="rId32" o:title=""/>
          </v:shape>
        </w:pict>
      </w:r>
      <w:r w:rsidRPr="00842A75">
        <w:rPr>
          <w:lang w:eastAsia="zh-CN"/>
        </w:rPr>
        <w:t>＝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3" o:spid="_x0000_i1057" type="#_x0000_t75" style="width:9.75pt;height:21pt;visibility:visible;mso-wrap-style:square">
            <v:imagedata r:id="rId19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4" o:spid="_x0000_i1058" type="#_x0000_t75" style="width:9.75pt;height:21pt;visibility:visible;mso-wrap-style:square">
            <v:imagedata r:id="rId19" o:title=""/>
          </v:shape>
        </w:pic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5" o:spid="_x0000_i1059" type="#_x0000_t75" style="width:9.75pt;height:21pt;visibility:visible;mso-wrap-style:square">
            <v:imagedata r:id="rId18" o:title=""/>
          </v:shape>
        </w:pict>
      </w:r>
      <w:r w:rsidRPr="00842A75">
        <w:rPr>
          <w:lang w:eastAsia="zh-CN"/>
        </w:rPr>
        <w:t>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故选：</w:t>
      </w:r>
      <w:r w:rsidRPr="00842A75">
        <w:rPr>
          <w:lang w:eastAsia="zh-CN"/>
        </w:rPr>
        <w:t>C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【分析】先把</w:t>
      </w:r>
      <w:r w:rsidRPr="00842A75">
        <w:rPr>
          <w:lang w:eastAsia="zh-CN"/>
        </w:rPr>
        <w:t>2.25</w:t>
      </w:r>
      <w:r w:rsidRPr="00842A75">
        <w:rPr>
          <w:lang w:eastAsia="zh-CN"/>
        </w:rPr>
        <w:t>转化成带分数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6" o:spid="_x0000_i1060" type="#_x0000_t75" style="width:15.75pt;height:21pt;visibility:visible;mso-wrap-style:square">
            <v:imagedata r:id="rId32" o:title=""/>
          </v:shape>
        </w:pict>
      </w:r>
      <w:r w:rsidRPr="00842A75">
        <w:rPr>
          <w:lang w:eastAsia="zh-CN"/>
        </w:rPr>
        <w:t>，再把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7" o:spid="_x0000_i1061" type="#_x0000_t75" style="width:15.75pt;height:21pt;visibility:visible;mso-wrap-style:square">
            <v:imagedata r:id="rId32" o:title=""/>
          </v:shape>
        </w:pict>
      </w:r>
      <w:r w:rsidRPr="00842A75">
        <w:rPr>
          <w:lang w:eastAsia="zh-CN"/>
        </w:rPr>
        <w:t>转化成假分数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38" o:spid="_x0000_i1062" type="#_x0000_t75" style="width:9.75pt;height:21pt;visibility:visible;mso-wrap-style:square">
            <v:imagedata r:id="rId19" o:title=""/>
          </v:shape>
        </w:pict>
      </w:r>
      <w:r w:rsidRPr="00842A75">
        <w:rPr>
          <w:lang w:eastAsia="zh-CN"/>
        </w:rPr>
        <w:t>，再根据倒数的定义求解。</w: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t>二、判断题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5.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正确</w:t>
      </w:r>
      <w:r w:rsidRPr="00842A75">
        <w:rPr>
          <w:lang w:eastAsia="zh-CN"/>
        </w:rPr>
        <w:t xml:space="preserve">   </w:t>
      </w:r>
    </w:p>
    <w:p w:rsidR="00842A75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的倒数是它本身是正确的．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lastRenderedPageBreak/>
        <w:t>故答案为：正确．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【分析】倒数的意义是：两个数相乘所得的积等于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，我们就说这两个数互为倒数，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的倒数是它本身，</w:t>
      </w:r>
      <w:r w:rsidRPr="00842A75">
        <w:rPr>
          <w:lang w:eastAsia="zh-CN"/>
        </w:rPr>
        <w:t>0</w:t>
      </w:r>
      <w:r w:rsidRPr="00842A75">
        <w:rPr>
          <w:lang w:eastAsia="zh-CN"/>
        </w:rPr>
        <w:t>没有倒数．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6.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错误</w:t>
      </w:r>
      <w:r w:rsidRPr="00842A75">
        <w:rPr>
          <w:lang w:eastAsia="zh-CN"/>
        </w:rPr>
        <w:t xml:space="preserve">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【解析】【解答】解：真分数的倒数都大于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，假分数的倒数小于于或者等于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故答案为：错误。</w:t>
      </w:r>
      <w:r w:rsidRPr="00842A75">
        <w:rPr>
          <w:lang w:eastAsia="zh-CN"/>
        </w:rPr>
        <w:t xml:space="preserve">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【分析】真分数的倒数都大于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，比如</w:t>
      </w:r>
      <w:r w:rsidR="005D2DEE">
        <w:rPr>
          <w:noProof/>
          <w:lang w:eastAsia="zh-CN"/>
        </w:rPr>
        <w:pict>
          <v:shape id="图片 39" o:spid="_x0000_i1063" type="#_x0000_t75" style="width:9.75pt;height:21pt;visibility:visible;mso-wrap-style:square">
            <v:imagedata r:id="rId33" o:title=""/>
          </v:shape>
        </w:pic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>2</w:t>
      </w:r>
      <w:r w:rsidRPr="00842A75">
        <w:rPr>
          <w:lang w:eastAsia="zh-CN"/>
        </w:rPr>
        <w:t>；假分数的倒数都小于（</w:t>
      </w:r>
      <w:r w:rsidR="005D2DEE">
        <w:rPr>
          <w:noProof/>
          <w:lang w:eastAsia="zh-CN"/>
        </w:rPr>
        <w:pict>
          <v:shape id="图片 40" o:spid="_x0000_i1064" type="#_x0000_t75" style="width:9.75pt;height:21pt;visibility:visible;mso-wrap-style:square">
            <v:imagedata r:id="rId34" o:title=""/>
          </v:shape>
        </w:pict>
      </w:r>
      <w:r w:rsidRPr="00842A75">
        <w:rPr>
          <w:lang w:eastAsia="zh-CN"/>
        </w:rPr>
        <w:t>的倒数是</w:t>
      </w:r>
      <w:r w:rsidR="005D2DEE">
        <w:rPr>
          <w:noProof/>
          <w:lang w:eastAsia="zh-CN"/>
        </w:rPr>
        <w:pict>
          <v:shape id="图片 41" o:spid="_x0000_i1065" type="#_x0000_t75" style="width:9.75pt;height:21pt;visibility:visible;mso-wrap-style:square">
            <v:imagedata r:id="rId35" o:title=""/>
          </v:shape>
        </w:pict>
      </w:r>
      <w:r w:rsidRPr="00842A75">
        <w:rPr>
          <w:lang w:eastAsia="zh-CN"/>
        </w:rPr>
        <w:t>）或者等于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（</w:t>
      </w:r>
      <w:r w:rsidR="005D2DEE">
        <w:rPr>
          <w:noProof/>
          <w:lang w:eastAsia="zh-CN"/>
        </w:rPr>
        <w:pict>
          <v:shape id="图片 42" o:spid="_x0000_i1066" type="#_x0000_t75" style="width:9.75pt;height:21pt;visibility:visible;mso-wrap-style:square">
            <v:imagedata r:id="rId36" o:title=""/>
          </v:shape>
        </w:pic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7.</w:t>
      </w:r>
      <w:r w:rsidRPr="00842A75">
        <w:rPr>
          <w:lang w:eastAsia="zh-CN"/>
        </w:rPr>
        <w:t>【答案】错误</w:t>
      </w:r>
      <w:r w:rsidRPr="00842A75">
        <w:rPr>
          <w:lang w:eastAsia="zh-CN"/>
        </w:rPr>
        <w:t xml:space="preserve">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</w:t>
      </w:r>
      <w:r w:rsidRPr="00842A75">
        <w:rPr>
          <w:lang w:eastAsia="zh-CN"/>
        </w:rPr>
        <w:t>0</w:t>
      </w:r>
      <w:r w:rsidRPr="00842A75">
        <w:rPr>
          <w:lang w:eastAsia="zh-CN"/>
        </w:rPr>
        <w:t>没有倒数，原题说法错误</w:t>
      </w:r>
      <w:r w:rsidRPr="00842A75">
        <w:rPr>
          <w:lang w:eastAsia="zh-CN"/>
        </w:rPr>
        <w:t>.</w:t>
      </w:r>
      <w:r w:rsidRPr="00842A75">
        <w:rPr>
          <w:lang w:eastAsia="zh-CN"/>
        </w:rPr>
        <w:br/>
      </w:r>
      <w:r w:rsidRPr="00842A75">
        <w:rPr>
          <w:lang w:eastAsia="zh-CN"/>
        </w:rPr>
        <w:t>故答案为：错误【分析】乘积是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的两个数互为倒数，因为找不到一个数与</w:t>
      </w:r>
      <w:r w:rsidRPr="00842A75">
        <w:rPr>
          <w:lang w:eastAsia="zh-CN"/>
        </w:rPr>
        <w:t>0</w:t>
      </w:r>
      <w:r w:rsidRPr="00842A75">
        <w:rPr>
          <w:lang w:eastAsia="zh-CN"/>
        </w:rPr>
        <w:t>相乘得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，所以</w:t>
      </w:r>
      <w:r w:rsidRPr="00842A75">
        <w:rPr>
          <w:lang w:eastAsia="zh-CN"/>
        </w:rPr>
        <w:t>0</w:t>
      </w:r>
      <w:r w:rsidRPr="00842A75">
        <w:rPr>
          <w:lang w:eastAsia="zh-CN"/>
        </w:rPr>
        <w:t>没有倒数</w:t>
      </w:r>
      <w:r w:rsidRPr="00842A75">
        <w:rPr>
          <w:lang w:eastAsia="zh-CN"/>
        </w:rPr>
        <w:t>.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8.</w:t>
      </w:r>
      <w:r w:rsidRPr="00842A75">
        <w:rPr>
          <w:lang w:eastAsia="zh-CN"/>
        </w:rPr>
        <w:t>【答案】正确</w:t>
      </w:r>
      <w:r w:rsidRPr="00842A75">
        <w:rPr>
          <w:lang w:eastAsia="zh-CN"/>
        </w:rPr>
        <w:t xml:space="preserve">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【解析】【解答】解：根据倒数的意义，因为</w:t>
      </w:r>
      <w:r w:rsidRPr="00842A75">
        <w:rPr>
          <w:lang w:eastAsia="zh-CN"/>
        </w:rPr>
        <w:t>4×0.25=1</w:t>
      </w:r>
      <w:r w:rsidRPr="00842A75">
        <w:rPr>
          <w:lang w:eastAsia="zh-CN"/>
        </w:rPr>
        <w:t>，所以</w:t>
      </w:r>
      <w:r w:rsidRPr="00842A75">
        <w:rPr>
          <w:lang w:eastAsia="zh-CN"/>
        </w:rPr>
        <w:t>4</w:t>
      </w:r>
      <w:r w:rsidRPr="00842A75">
        <w:rPr>
          <w:lang w:eastAsia="zh-CN"/>
        </w:rPr>
        <w:t>和</w:t>
      </w:r>
      <w:r w:rsidRPr="00842A75">
        <w:rPr>
          <w:lang w:eastAsia="zh-CN"/>
        </w:rPr>
        <w:t>0.25</w:t>
      </w:r>
      <w:r w:rsidRPr="00842A75">
        <w:rPr>
          <w:lang w:eastAsia="zh-CN"/>
        </w:rPr>
        <w:t>互为倒数．此说法正确．</w:t>
      </w:r>
      <w:r w:rsidRPr="00842A75">
        <w:rPr>
          <w:lang w:eastAsia="zh-CN"/>
        </w:rPr>
        <w:t xml:space="preserve">  </w:t>
      </w:r>
      <w:r w:rsidRPr="00842A75">
        <w:rPr>
          <w:lang w:eastAsia="zh-CN"/>
        </w:rPr>
        <w:t>故答案为：正确．</w:t>
      </w:r>
      <w:r w:rsidRPr="00842A75">
        <w:rPr>
          <w:lang w:eastAsia="zh-CN"/>
        </w:rPr>
        <w:br/>
      </w:r>
      <w:r w:rsidRPr="00842A75">
        <w:rPr>
          <w:lang w:eastAsia="zh-CN"/>
        </w:rPr>
        <w:t>【分析】根据倒数的意义，乘积是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的两个数互为倒数．如</w:t>
      </w:r>
      <w:r w:rsidRPr="00842A75">
        <w:rPr>
          <w:lang w:eastAsia="zh-CN"/>
        </w:rPr>
        <w:t>a×b=1</w:t>
      </w:r>
      <w:r w:rsidRPr="00842A75">
        <w:rPr>
          <w:lang w:eastAsia="zh-CN"/>
        </w:rPr>
        <w:t>，我们就说</w:t>
      </w:r>
      <w:r w:rsidRPr="00842A75">
        <w:rPr>
          <w:lang w:eastAsia="zh-CN"/>
        </w:rPr>
        <w:t>a</w:t>
      </w:r>
      <w:r w:rsidRPr="00842A75">
        <w:rPr>
          <w:lang w:eastAsia="zh-CN"/>
        </w:rPr>
        <w:t>是</w:t>
      </w:r>
      <w:r w:rsidRPr="00842A75">
        <w:rPr>
          <w:lang w:eastAsia="zh-CN"/>
        </w:rPr>
        <w:t>b</w:t>
      </w:r>
      <w:r w:rsidRPr="00842A75">
        <w:rPr>
          <w:lang w:eastAsia="zh-CN"/>
        </w:rPr>
        <w:t>的倒数，</w:t>
      </w:r>
      <w:r w:rsidRPr="00842A75">
        <w:rPr>
          <w:lang w:eastAsia="zh-CN"/>
        </w:rPr>
        <w:t>b</w:t>
      </w:r>
      <w:r w:rsidRPr="00842A75">
        <w:rPr>
          <w:lang w:eastAsia="zh-CN"/>
        </w:rPr>
        <w:t>是</w:t>
      </w:r>
      <w:r w:rsidRPr="00842A75">
        <w:rPr>
          <w:lang w:eastAsia="zh-CN"/>
        </w:rPr>
        <w:t>a</w:t>
      </w:r>
      <w:r w:rsidRPr="00842A75">
        <w:rPr>
          <w:lang w:eastAsia="zh-CN"/>
        </w:rPr>
        <w:t>的倒数，不能是</w:t>
      </w:r>
      <w:r w:rsidRPr="00842A75">
        <w:rPr>
          <w:lang w:eastAsia="zh-CN"/>
        </w:rPr>
        <w:t>a</w:t>
      </w:r>
      <w:r w:rsidRPr="00842A75">
        <w:rPr>
          <w:lang w:eastAsia="zh-CN"/>
        </w:rPr>
        <w:t>是倒数，</w:t>
      </w:r>
      <w:r w:rsidRPr="00842A75">
        <w:rPr>
          <w:lang w:eastAsia="zh-CN"/>
        </w:rPr>
        <w:t>b</w:t>
      </w:r>
      <w:r w:rsidRPr="00842A75">
        <w:rPr>
          <w:lang w:eastAsia="zh-CN"/>
        </w:rPr>
        <w:t>是倒数．因此解答．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9.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正确</w:t>
      </w:r>
      <w:r w:rsidRPr="00842A75">
        <w:rPr>
          <w:lang w:eastAsia="zh-CN"/>
        </w:rPr>
        <w:t xml:space="preserve">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【解析】【解答】解：一个数乘</w:t>
      </w:r>
      <w:r w:rsidR="005D2DEE">
        <w:rPr>
          <w:noProof/>
          <w:lang w:eastAsia="zh-CN"/>
        </w:rPr>
        <w:pict>
          <v:shape id="图片 43" o:spid="_x0000_i1067" type="#_x0000_t75" style="width:12pt;height:27pt;visibility:visible;mso-wrap-style:square">
            <v:imagedata r:id="rId20" o:title=""/>
          </v:shape>
        </w:pict>
      </w:r>
      <w:r w:rsidRPr="00842A75">
        <w:rPr>
          <w:lang w:eastAsia="zh-CN"/>
        </w:rPr>
        <w:t>的积为</w:t>
      </w:r>
      <w:r w:rsidRPr="00842A75">
        <w:rPr>
          <w:lang w:eastAsia="zh-CN"/>
        </w:rPr>
        <w:t>1</w:t>
      </w:r>
      <w:r w:rsidRPr="00842A75">
        <w:rPr>
          <w:lang w:eastAsia="zh-CN"/>
        </w:rPr>
        <w:t>，则这个数是</w:t>
      </w:r>
      <w:r w:rsidR="005D2DEE">
        <w:rPr>
          <w:noProof/>
          <w:lang w:eastAsia="zh-CN"/>
        </w:rPr>
        <w:pict>
          <v:shape id="图片 44" o:spid="_x0000_i1068" type="#_x0000_t75" style="width:9.75pt;height:21pt;visibility:visible;mso-wrap-style:square">
            <v:imagedata r:id="rId19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它的倒数是</w:t>
      </w:r>
      <w:r w:rsidR="005D2DEE">
        <w:rPr>
          <w:noProof/>
          <w:lang w:eastAsia="zh-CN"/>
        </w:rPr>
        <w:pict>
          <v:shape id="图片 45" o:spid="_x0000_i1069" type="#_x0000_t75" style="width:12pt;height:27pt;visibility:visible;mso-wrap-style:square">
            <v:imagedata r:id="rId20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原题说法正确。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故答案为：正确。</w:t>
      </w:r>
      <w:r w:rsidRPr="00842A75">
        <w:rPr>
          <w:lang w:eastAsia="zh-CN"/>
        </w:rPr>
        <w:t xml:space="preserve">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的两个数互为倒数，由此根据倒数的定义判断即可。</w: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t>三、填空题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10.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46" o:spid="_x0000_i1070" type="#_x0000_t75" style="width:20.25pt;height:27pt;visibility:visible;mso-wrap-style:square">
            <v:imagedata r:id="rId37" o:title=""/>
          </v:shape>
        </w:pict>
      </w:r>
      <w:r w:rsidRPr="00842A75">
        <w:rPr>
          <w:lang w:eastAsia="zh-CN"/>
        </w:rPr>
        <w:t>；</w:t>
      </w:r>
      <w:r w:rsidRPr="00842A75">
        <w:rPr>
          <w:lang w:eastAsia="zh-CN"/>
        </w:rPr>
        <w:t xml:space="preserve">1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</w:t>
      </w:r>
      <w:r w:rsidRPr="00842A75">
        <w:rPr>
          <w:lang w:eastAsia="zh-CN"/>
        </w:rPr>
        <w:t>10</w:t>
      </w:r>
      <w:r w:rsidRPr="00842A75">
        <w:rPr>
          <w:lang w:eastAsia="zh-CN"/>
        </w:rPr>
        <w:t>的倒数是</w:t>
      </w:r>
      <w:r w:rsidR="005D2DEE">
        <w:rPr>
          <w:noProof/>
          <w:lang w:eastAsia="zh-CN"/>
        </w:rPr>
        <w:pict>
          <v:shape id="图片 47" o:spid="_x0000_i1071" type="#_x0000_t75" style="width:15.75pt;height:21pt;visibility:visible;mso-wrap-style:square">
            <v:imagedata r:id="rId38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1</w: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</w:t>
      </w:r>
      <w:r w:rsidR="005D2DEE">
        <w:rPr>
          <w:noProof/>
          <w:lang w:eastAsia="zh-CN"/>
        </w:rPr>
        <w:pict>
          <v:shape id="图片 48" o:spid="_x0000_i1072" type="#_x0000_t75" style="width:15.75pt;height:21pt;visibility:visible;mso-wrap-style:square">
            <v:imagedata r:id="rId38" o:title=""/>
          </v:shape>
        </w:pict>
      </w:r>
      <w:r w:rsidRPr="00842A75">
        <w:rPr>
          <w:lang w:eastAsia="zh-CN"/>
        </w:rPr>
        <w:t>；</w:t>
      </w:r>
      <w:r w:rsidRPr="00842A75">
        <w:rPr>
          <w:lang w:eastAsia="zh-CN"/>
        </w:rPr>
        <w:t>1</w: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的两个数互为倒数，据此作答即可。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11.</w:t>
      </w:r>
      <w:r w:rsidRPr="00842A75">
        <w:rPr>
          <w:lang w:eastAsia="zh-CN"/>
        </w:rPr>
        <w:t>【答案】</w:t>
      </w:r>
      <w:r w:rsidR="005D2DEE">
        <w:rPr>
          <w:noProof/>
          <w:lang w:eastAsia="zh-CN"/>
        </w:rPr>
        <w:pict>
          <v:shape id="图片 49" o:spid="_x0000_i1073" type="#_x0000_t75" style="width:27pt;height:21pt;visibility:visible;mso-wrap-style:square">
            <v:imagedata r:id="rId39" o:title=""/>
          </v:shape>
        </w:pic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【解析】【解答】如果</w:t>
      </w:r>
      <w:r w:rsidRPr="00842A75">
        <w:rPr>
          <w:lang w:eastAsia="zh-CN"/>
        </w:rPr>
        <w:t>A</w:t>
      </w:r>
      <w:r w:rsidRPr="00842A75">
        <w:rPr>
          <w:lang w:eastAsia="zh-CN"/>
        </w:rPr>
        <w:t>和</w:t>
      </w:r>
      <w:r w:rsidRPr="00842A75">
        <w:rPr>
          <w:lang w:eastAsia="zh-CN"/>
        </w:rPr>
        <w:t>B</w:t>
      </w:r>
      <w:r w:rsidRPr="00842A75">
        <w:rPr>
          <w:lang w:eastAsia="zh-CN"/>
        </w:rPr>
        <w:t>互为倒数，那么</w:t>
      </w:r>
      <w:r w:rsidRPr="00842A75">
        <w:rPr>
          <w:lang w:eastAsia="zh-CN"/>
        </w:rPr>
        <w:t>AB=1</w:t>
      </w:r>
      <w:r w:rsidRPr="00842A75">
        <w:rPr>
          <w:lang w:eastAsia="zh-CN"/>
        </w:rPr>
        <w:t>，则</w:t>
      </w:r>
      <w:r w:rsidRPr="00842A75">
        <w:rPr>
          <w:lang w:eastAsia="zh-CN"/>
        </w:rPr>
        <w:t>B÷</w:t>
      </w:r>
      <w:r w:rsidR="005D2DEE">
        <w:rPr>
          <w:noProof/>
          <w:lang w:eastAsia="zh-CN"/>
        </w:rPr>
        <w:pict>
          <v:shape id="图片 50" o:spid="_x0000_i1074" type="#_x0000_t75" style="width:27.75pt;height:21pt;visibility:visible;mso-wrap-style:square">
            <v:imagedata r:id="rId40" o:title=""/>
          </v:shape>
        </w:pict>
      </w:r>
      <w:r w:rsidRPr="00842A75">
        <w:rPr>
          <w:lang w:eastAsia="zh-CN"/>
        </w:rPr>
        <w:t>=</w:t>
      </w:r>
      <w:r w:rsidR="005D2DEE">
        <w:rPr>
          <w:noProof/>
          <w:lang w:eastAsia="zh-CN"/>
        </w:rPr>
        <w:pict>
          <v:shape id="图片 51" o:spid="_x0000_i1075" type="#_x0000_t75" style="width:27.75pt;height:21pt;visibility:visible;mso-wrap-style:square">
            <v:imagedata r:id="rId41" o:title=""/>
          </v:shape>
        </w:pict>
      </w:r>
      <w:r w:rsidRPr="00842A75">
        <w:rPr>
          <w:lang w:eastAsia="zh-CN"/>
        </w:rPr>
        <w:t>．</w:t>
      </w:r>
      <w:r w:rsidRPr="00842A75">
        <w:rPr>
          <w:lang w:eastAsia="zh-CN"/>
        </w:rPr>
        <w:br/>
      </w:r>
      <w:r w:rsidRPr="00842A75">
        <w:rPr>
          <w:lang w:eastAsia="zh-CN"/>
        </w:rPr>
        <w:t>故答案为：</w:t>
      </w:r>
      <w:r w:rsidR="005D2DEE">
        <w:rPr>
          <w:noProof/>
          <w:lang w:eastAsia="zh-CN"/>
        </w:rPr>
        <w:pict>
          <v:shape id="图片 52" o:spid="_x0000_i1076" type="#_x0000_t75" style="width:27.75pt;height:21pt;visibility:visible;mso-wrap-style:square">
            <v:imagedata r:id="rId41" o:title=""/>
          </v:shape>
        </w:pict>
      </w:r>
      <w:r w:rsidRPr="00842A75">
        <w:rPr>
          <w:lang w:eastAsia="zh-CN"/>
        </w:rPr>
        <w:t>．</w:t>
      </w:r>
      <w:r w:rsidRPr="00842A75">
        <w:rPr>
          <w:lang w:eastAsia="zh-CN"/>
        </w:rPr>
        <w:br/>
      </w:r>
      <w:r w:rsidRPr="00842A75">
        <w:rPr>
          <w:lang w:eastAsia="zh-CN"/>
        </w:rPr>
        <w:t>【分析】本题考点：倒数的认识．</w:t>
      </w:r>
      <w:r w:rsidRPr="00842A75">
        <w:rPr>
          <w:lang w:eastAsia="zh-CN"/>
        </w:rPr>
        <w:br/>
      </w:r>
      <w:r w:rsidRPr="00842A75">
        <w:rPr>
          <w:lang w:eastAsia="zh-CN"/>
        </w:rPr>
        <w:t>此题考查的目的是理解掌握倒数的意义．</w:t>
      </w:r>
      <w:r w:rsidRPr="00842A75">
        <w:rPr>
          <w:lang w:eastAsia="zh-CN"/>
        </w:rPr>
        <w:br/>
      </w:r>
      <w:r w:rsidRPr="00842A75">
        <w:rPr>
          <w:lang w:eastAsia="zh-CN"/>
        </w:rPr>
        <w:t>根据倒数的意义，乘积是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的两个数互为倒数．如果</w:t>
      </w:r>
      <w:r w:rsidRPr="00842A75">
        <w:rPr>
          <w:lang w:eastAsia="zh-CN"/>
        </w:rPr>
        <w:t>a</w:t>
      </w:r>
      <w:r w:rsidRPr="00842A75">
        <w:rPr>
          <w:lang w:eastAsia="zh-CN"/>
        </w:rPr>
        <w:t>和</w:t>
      </w:r>
      <w:r w:rsidRPr="00842A75">
        <w:rPr>
          <w:lang w:eastAsia="zh-CN"/>
        </w:rPr>
        <w:t>b</w:t>
      </w:r>
      <w:r w:rsidRPr="00842A75">
        <w:rPr>
          <w:lang w:eastAsia="zh-CN"/>
        </w:rPr>
        <w:t>互为倒数，那么</w:t>
      </w:r>
      <w:r w:rsidRPr="00842A75">
        <w:rPr>
          <w:lang w:eastAsia="zh-CN"/>
        </w:rPr>
        <w:t>ab=1</w:t>
      </w:r>
      <w:r w:rsidRPr="00842A75">
        <w:rPr>
          <w:lang w:eastAsia="zh-CN"/>
        </w:rPr>
        <w:t>．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12.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</w:t>
      </w:r>
      <w:r w:rsidRPr="00842A75">
        <w:rPr>
          <w:lang w:eastAsia="zh-CN"/>
        </w:rPr>
        <w:t>7</w:t>
      </w:r>
      <w:r w:rsidRPr="00842A75">
        <w:rPr>
          <w:lang w:eastAsia="zh-CN"/>
        </w:rPr>
        <w:br/>
      </w:r>
      <w:r w:rsidRPr="00842A75">
        <w:rPr>
          <w:lang w:eastAsia="zh-CN"/>
        </w:rPr>
        <w:t>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</w:t>
      </w:r>
      <w:r w:rsidR="005D2DEE">
        <w:rPr>
          <w:noProof/>
          <w:lang w:eastAsia="zh-CN"/>
        </w:rPr>
        <w:pict>
          <v:shape id="图片 53" o:spid="_x0000_i1077" type="#_x0000_t75" style="width:12pt;height:30pt;visibility:visible;mso-wrap-style:square">
            <v:imagedata r:id="rId42" o:title=""/>
          </v:shape>
        </w:pic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</w:t>
      </w:r>
      <w:r w:rsidR="005D2DEE">
        <w:rPr>
          <w:noProof/>
          <w:lang w:eastAsia="zh-CN"/>
        </w:rPr>
        <w:pict>
          <v:shape id="图片 54" o:spid="_x0000_i1078" type="#_x0000_t75" style="width:9.75pt;height:21pt;visibility:visible;mso-wrap-style:square">
            <v:imagedata r:id="rId43" o:title=""/>
          </v:shape>
        </w:pict>
      </w:r>
      <w:r w:rsidRPr="00842A75">
        <w:rPr>
          <w:lang w:eastAsia="zh-CN"/>
        </w:rPr>
        <w:t>的倒数是</w:t>
      </w:r>
      <w:r w:rsidRPr="00842A75">
        <w:rPr>
          <w:lang w:eastAsia="zh-CN"/>
        </w:rPr>
        <w:t>7</w:t>
      </w:r>
      <w:r w:rsidRPr="00842A75">
        <w:rPr>
          <w:lang w:eastAsia="zh-CN"/>
        </w:rPr>
        <w:t>；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</w:t>
      </w:r>
      <w:r w:rsidR="005D2DEE">
        <w:rPr>
          <w:noProof/>
          <w:lang w:eastAsia="zh-CN"/>
        </w:rPr>
        <w:pict>
          <v:shape id="图片 55" o:spid="_x0000_i1079" type="#_x0000_t75" style="width:9.75pt;height:21pt;visibility:visible;mso-wrap-style:square">
            <v:imagedata r:id="rId19" o:title=""/>
          </v:shape>
        </w:pict>
      </w:r>
      <w:r w:rsidRPr="00842A75">
        <w:rPr>
          <w:lang w:eastAsia="zh-CN"/>
        </w:rPr>
        <w:t>的倒数是</w:t>
      </w:r>
      <w:r w:rsidR="005D2DEE">
        <w:rPr>
          <w:noProof/>
          <w:lang w:eastAsia="zh-CN"/>
        </w:rPr>
        <w:pict>
          <v:shape id="图片 56" o:spid="_x0000_i1080" type="#_x0000_t75" style="width:9.75pt;height:21pt;visibility:visible;mso-wrap-style:square">
            <v:imagedata r:id="rId18" o:title=""/>
          </v:shape>
        </w:pic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</w:t>
      </w:r>
      <w:r w:rsidRPr="00842A75">
        <w:rPr>
          <w:lang w:eastAsia="zh-CN"/>
        </w:rPr>
        <w:t>7</w:t>
      </w:r>
      <w:r w:rsidRPr="00842A75">
        <w:rPr>
          <w:lang w:eastAsia="zh-CN"/>
        </w:rPr>
        <w:t>；（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</w:t>
      </w:r>
      <w:r w:rsidR="005D2DEE">
        <w:rPr>
          <w:noProof/>
          <w:lang w:eastAsia="zh-CN"/>
        </w:rPr>
        <w:pict>
          <v:shape id="图片 57" o:spid="_x0000_i1081" type="#_x0000_t75" style="width:9.75pt;height:21pt;visibility:visible;mso-wrap-style:square">
            <v:imagedata r:id="rId18" o:title=""/>
          </v:shape>
        </w:pic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的两个数互为倒数，把分数的分子分母交换位置就是这个分数的倒数。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13.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8</w:t>
      </w:r>
      <w:r w:rsidRPr="00842A75">
        <w:rPr>
          <w:lang w:eastAsia="zh-CN"/>
        </w:rPr>
        <w:t>；</w:t>
      </w:r>
      <w:r w:rsidRPr="00842A75">
        <w:rPr>
          <w:lang w:eastAsia="zh-CN"/>
        </w:rPr>
        <w:t xml:space="preserve">2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</w:t>
      </w:r>
      <w:r w:rsidRPr="00842A75">
        <w:rPr>
          <w:lang w:eastAsia="zh-CN"/>
        </w:rPr>
        <w:t>8</w:t>
      </w:r>
      <w:r w:rsidRPr="00842A75">
        <w:rPr>
          <w:lang w:eastAsia="zh-CN"/>
        </w:rPr>
        <w:t>的倒数是</w:t>
      </w:r>
      <w:r w:rsidR="005D2DEE">
        <w:rPr>
          <w:noProof/>
          <w:lang w:eastAsia="zh-CN"/>
        </w:rPr>
        <w:pict>
          <v:shape id="图片 58" o:spid="_x0000_i1082" type="#_x0000_t75" style="width:9.75pt;height:21pt;visibility:visible;mso-wrap-style:square">
            <v:imagedata r:id="rId44" o:title=""/>
          </v:shape>
        </w:pict>
      </w:r>
      <w:r w:rsidRPr="00842A75">
        <w:rPr>
          <w:lang w:eastAsia="zh-CN"/>
        </w:rPr>
        <w:t>；</w:t>
      </w:r>
      <w:r w:rsidRPr="00842A75">
        <w:rPr>
          <w:lang w:eastAsia="zh-CN"/>
        </w:rPr>
        <w:t>2</w:t>
      </w:r>
      <w:r w:rsidRPr="00842A75">
        <w:rPr>
          <w:lang w:eastAsia="zh-CN"/>
        </w:rPr>
        <w:t>的倒数是</w:t>
      </w:r>
      <w:r w:rsidR="005D2DEE">
        <w:rPr>
          <w:noProof/>
          <w:lang w:eastAsia="zh-CN"/>
        </w:rPr>
        <w:pict>
          <v:shape id="图片 59" o:spid="_x0000_i1083" type="#_x0000_t75" style="width:9.75pt;height:21pt;visibility:visible;mso-wrap-style:square">
            <v:imagedata r:id="rId33" o:title=""/>
          </v:shape>
        </w:pic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</w:t>
      </w:r>
      <w:r w:rsidRPr="00842A75">
        <w:rPr>
          <w:lang w:eastAsia="zh-CN"/>
        </w:rPr>
        <w:t>8</w:t>
      </w:r>
      <w:r w:rsidRPr="00842A75">
        <w:rPr>
          <w:lang w:eastAsia="zh-CN"/>
        </w:rPr>
        <w:t>；</w:t>
      </w:r>
      <w:r w:rsidRPr="00842A75">
        <w:rPr>
          <w:lang w:eastAsia="zh-CN"/>
        </w:rPr>
        <w:t>2</w:t>
      </w:r>
      <w:r w:rsidRPr="00842A75">
        <w:rPr>
          <w:lang w:eastAsia="zh-CN"/>
        </w:rPr>
        <w:t>。</w:t>
      </w:r>
      <w:r w:rsidRPr="00842A75">
        <w:rPr>
          <w:lang w:eastAsia="zh-CN"/>
        </w:rPr>
        <w:t xml:space="preserve">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的两个数互为倒数，分子是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的分数的倒数就是这个分数的分母。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14.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60" o:spid="_x0000_i1084" type="#_x0000_t75" style="width:11.25pt;height:31.5pt;visibility:visible;mso-wrap-style:square">
            <v:imagedata r:id="rId45" o:title=""/>
          </v:shape>
        </w:pic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【解析】【解答】解：</w:t>
      </w:r>
      <w:r w:rsidR="005D2DEE">
        <w:rPr>
          <w:noProof/>
          <w:lang w:eastAsia="zh-CN"/>
        </w:rPr>
        <w:pict>
          <v:shape id="图片 61" o:spid="_x0000_i1085" type="#_x0000_t75" style="width:82.5pt;height:20.25pt;visibility:visible;mso-wrap-style:square">
            <v:imagedata r:id="rId46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所以这个真分数是</w:t>
      </w:r>
      <w:r w:rsidR="005D2DEE">
        <w:rPr>
          <w:noProof/>
          <w:lang w:eastAsia="zh-CN"/>
        </w:rPr>
        <w:pict>
          <v:shape id="图片 62" o:spid="_x0000_i1086" type="#_x0000_t75" style="width:9pt;height:20.25pt;visibility:visible;mso-wrap-style:square">
            <v:imagedata r:id="rId47" o:title=""/>
          </v:shape>
        </w:pic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</w:t>
      </w:r>
      <w:r w:rsidR="005D2DEE">
        <w:rPr>
          <w:noProof/>
          <w:lang w:eastAsia="zh-CN"/>
        </w:rPr>
        <w:pict>
          <v:shape id="图片 63" o:spid="_x0000_i1087" type="#_x0000_t75" style="width:9pt;height:20.25pt;visibility:visible;mso-wrap-style:square">
            <v:imagedata r:id="rId47" o:title=""/>
          </v:shape>
        </w:pict>
      </w:r>
      <w:r w:rsidRPr="00842A75">
        <w:rPr>
          <w:lang w:eastAsia="zh-CN"/>
        </w:rPr>
        <w:t>。</w:t>
      </w:r>
      <w:r w:rsidRPr="00842A75">
        <w:rPr>
          <w:lang w:eastAsia="zh-CN"/>
        </w:rPr>
        <w:t xml:space="preserve">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【分析】真分数是小于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的数，乘积是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的两个数互为倒数，由此根据倒数的定义确定这个真分数即可。</w: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t>四、解答题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15.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解</w:t>
      </w:r>
      <w:r w:rsidRPr="00842A75">
        <w:rPr>
          <w:lang w:eastAsia="zh-CN"/>
        </w:rPr>
        <w:t xml:space="preserve">: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64" o:spid="_x0000_i1088" type="#_x0000_t75" style="width:12pt;height:27pt;visibility:visible;mso-wrap-style:square">
            <v:imagedata r:id="rId26" o:title=""/>
          </v:shape>
        </w:pict>
      </w:r>
      <w:r w:rsidRPr="00842A75">
        <w:rPr>
          <w:lang w:eastAsia="zh-CN"/>
        </w:rPr>
        <w:t>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65" o:spid="_x0000_i1089" type="#_x0000_t75" style="width:12pt;height:27pt;visibility:visible;mso-wrap-style:square">
            <v:imagedata r:id="rId48" o:title=""/>
          </v:shape>
        </w:pict>
      </w:r>
      <w:r w:rsidRPr="00842A75">
        <w:rPr>
          <w:lang w:eastAsia="zh-CN"/>
        </w:rPr>
        <w:t>互为倒数；</w:t>
      </w:r>
      <w:r w:rsidRPr="00842A75">
        <w:rPr>
          <w:lang w:eastAsia="zh-CN"/>
        </w:rPr>
        <w:t>5</w:t>
      </w:r>
      <w:r w:rsidRPr="00842A75">
        <w:rPr>
          <w:lang w:eastAsia="zh-CN"/>
        </w:rPr>
        <w:t>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66" o:spid="_x0000_i1090" type="#_x0000_t75" style="width:11.25pt;height:27pt;visibility:visible;mso-wrap-style:square">
            <v:imagedata r:id="rId49" o:title=""/>
          </v:shape>
        </w:pict>
      </w:r>
      <w:r w:rsidRPr="00842A75">
        <w:rPr>
          <w:lang w:eastAsia="zh-CN"/>
        </w:rPr>
        <w:t>互为倒数；</w:t>
      </w:r>
      <w:r w:rsidRPr="00842A75">
        <w:rPr>
          <w:lang w:eastAsia="zh-CN"/>
        </w:rPr>
        <w:t>1</w:t>
      </w:r>
      <w:r w:rsidRPr="00842A75">
        <w:rPr>
          <w:lang w:eastAsia="zh-CN"/>
        </w:rPr>
        <w:t>和</w:t>
      </w:r>
      <w:r w:rsidRPr="00842A75">
        <w:rPr>
          <w:lang w:eastAsia="zh-CN"/>
        </w:rPr>
        <w:t>1</w:t>
      </w:r>
      <w:r w:rsidRPr="00842A75">
        <w:rPr>
          <w:lang w:eastAsia="zh-CN"/>
        </w:rPr>
        <w:t>互为倒数；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67" o:spid="_x0000_i1091" type="#_x0000_t75" style="width:12pt;height:27pt;visibility:visible;mso-wrap-style:square">
            <v:imagedata r:id="rId50" o:title=""/>
          </v:shape>
        </w:pict>
      </w:r>
      <w:r w:rsidRPr="00842A75">
        <w:rPr>
          <w:lang w:eastAsia="zh-CN"/>
        </w:rPr>
        <w:t>和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68" o:spid="_x0000_i1092" type="#_x0000_t75" style="width:12pt;height:27pt;visibility:visible;mso-wrap-style:square">
            <v:imagedata r:id="rId27" o:title=""/>
          </v:shape>
        </w:pict>
      </w:r>
      <w:r w:rsidRPr="00842A75">
        <w:rPr>
          <w:lang w:eastAsia="zh-CN"/>
        </w:rPr>
        <w:t>互为倒数；</w:t>
      </w:r>
      <w:r w:rsidRPr="00842A75">
        <w:rPr>
          <w:lang w:eastAsia="zh-CN"/>
        </w:rPr>
        <w:t>0</w:t>
      </w:r>
      <w:r w:rsidRPr="00842A75">
        <w:rPr>
          <w:lang w:eastAsia="zh-CN"/>
        </w:rPr>
        <w:t>没有倒数。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【解析】【分析】乘积是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的两个数互为倒数，根据倒数的定义判断每个数的倒数，注意</w:t>
      </w:r>
      <w:r w:rsidRPr="00842A75">
        <w:rPr>
          <w:lang w:eastAsia="zh-CN"/>
        </w:rPr>
        <w:t>0</w:t>
      </w:r>
      <w:r w:rsidRPr="00842A75">
        <w:rPr>
          <w:lang w:eastAsia="zh-CN"/>
        </w:rPr>
        <w:t>没有倒数，因为找不到与</w:t>
      </w:r>
      <w:r w:rsidRPr="00842A75">
        <w:rPr>
          <w:lang w:eastAsia="zh-CN"/>
        </w:rPr>
        <w:t>0</w:t>
      </w:r>
      <w:r w:rsidRPr="00842A75">
        <w:rPr>
          <w:lang w:eastAsia="zh-CN"/>
        </w:rPr>
        <w:t>相乘得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的数。</w: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t>五、综合题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16.</w:t>
      </w:r>
      <w:r w:rsidRPr="00842A75">
        <w:rPr>
          <w:lang w:eastAsia="zh-CN"/>
        </w:rPr>
        <w:t>【答案】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）小于</w:t>
      </w:r>
      <w:r w:rsidRPr="00842A75">
        <w:rPr>
          <w:lang w:eastAsia="zh-CN"/>
        </w:rPr>
        <w:t>6</w:t>
      </w:r>
      <w:r w:rsidRPr="00842A75">
        <w:rPr>
          <w:lang w:eastAsia="zh-CN"/>
        </w:rPr>
        <w:br/>
      </w:r>
      <w:r w:rsidRPr="00842A75">
        <w:rPr>
          <w:lang w:eastAsia="zh-CN"/>
        </w:rPr>
        <w:t>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）大于</w:t>
      </w:r>
      <w:r w:rsidRPr="00842A75">
        <w:rPr>
          <w:lang w:eastAsia="zh-CN"/>
        </w:rPr>
        <w:t>6</w:t>
      </w:r>
      <w:r w:rsidRPr="00842A75">
        <w:rPr>
          <w:lang w:eastAsia="zh-CN"/>
        </w:rPr>
        <w:br/>
      </w:r>
      <w:r w:rsidRPr="00842A75">
        <w:rPr>
          <w:lang w:eastAsia="zh-CN"/>
        </w:rPr>
        <w:t>（</w:t>
      </w:r>
      <w:r w:rsidRPr="00842A75">
        <w:rPr>
          <w:lang w:eastAsia="zh-CN"/>
        </w:rPr>
        <w:t>3</w:t>
      </w:r>
      <w:r w:rsidRPr="00842A75">
        <w:rPr>
          <w:lang w:eastAsia="zh-CN"/>
        </w:rPr>
        <w:t>）等于</w:t>
      </w:r>
      <w:r w:rsidRPr="00842A75">
        <w:rPr>
          <w:lang w:eastAsia="zh-CN"/>
        </w:rPr>
        <w:t xml:space="preserve">6 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【解析】【解答】</w:t>
      </w:r>
      <w:r w:rsidR="005D2DEE">
        <w:rPr>
          <w:noProof/>
          <w:lang w:eastAsia="zh-CN"/>
        </w:rPr>
        <w:pict>
          <v:shape id="图片 69" o:spid="_x0000_i1093" type="#_x0000_t75" style="width:9.75pt;height:18pt;visibility:visible;mso-wrap-style:square">
            <v:imagedata r:id="rId51" o:title=""/>
          </v:shape>
        </w:pict>
      </w:r>
      <w:r w:rsidRPr="00842A75">
        <w:rPr>
          <w:lang w:eastAsia="zh-CN"/>
        </w:rPr>
        <w:t>的倒数是</w:t>
      </w:r>
      <w:r w:rsidR="005D2DEE">
        <w:rPr>
          <w:noProof/>
          <w:lang w:eastAsia="zh-CN"/>
        </w:rPr>
        <w:pict>
          <v:shape id="图片 70" o:spid="_x0000_i1094" type="#_x0000_t75" style="width:9.75pt;height:18pt;visibility:visible;mso-wrap-style:square">
            <v:imagedata r:id="rId52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（</w:t>
      </w:r>
      <w:r w:rsidRPr="00842A75">
        <w:rPr>
          <w:lang w:eastAsia="zh-CN"/>
        </w:rPr>
        <w:t>1</w:t>
      </w:r>
      <w:r w:rsidRPr="00842A75">
        <w:rPr>
          <w:lang w:eastAsia="zh-CN"/>
        </w:rPr>
        <w:t>）当</w:t>
      </w:r>
      <w:r w:rsidR="005D2DEE">
        <w:rPr>
          <w:noProof/>
          <w:lang w:eastAsia="zh-CN"/>
        </w:rPr>
        <w:pict>
          <v:shape id="图片 71" o:spid="_x0000_i1095" type="#_x0000_t75" style="width:31.5pt;height:21pt;visibility:visible;mso-wrap-style:square">
            <v:imagedata r:id="rId53" o:title=""/>
          </v:shape>
        </w:pict>
      </w:r>
      <w:r w:rsidRPr="00842A75">
        <w:rPr>
          <w:lang w:eastAsia="zh-CN"/>
        </w:rPr>
        <w:t>时，</w:t>
      </w:r>
      <w:r w:rsidR="005D2DEE">
        <w:rPr>
          <w:noProof/>
          <w:lang w:eastAsia="zh-CN"/>
        </w:rPr>
        <w:pict>
          <v:shape id="图片 72" o:spid="_x0000_i1096" type="#_x0000_t75" style="width:9.75pt;height:18pt;visibility:visible;mso-wrap-style:square">
            <v:imagedata r:id="rId52" o:title=""/>
          </v:shape>
        </w:pict>
      </w:r>
      <w:r w:rsidRPr="00842A75">
        <w:rPr>
          <w:lang w:eastAsia="zh-CN"/>
        </w:rPr>
        <w:t>是假分数，则</w:t>
      </w:r>
      <w:r w:rsidRPr="00842A75">
        <w:rPr>
          <w:lang w:eastAsia="zh-CN"/>
        </w:rPr>
        <w:t>x</w:t>
      </w:r>
      <w:r w:rsidRPr="00842A75">
        <w:rPr>
          <w:lang w:eastAsia="zh-CN"/>
        </w:rPr>
        <w:t>小于</w:t>
      </w:r>
      <w:r w:rsidRPr="00842A75">
        <w:rPr>
          <w:lang w:eastAsia="zh-CN"/>
        </w:rPr>
        <w:t>6</w:t>
      </w:r>
      <w:r w:rsidRPr="00842A75">
        <w:rPr>
          <w:lang w:eastAsia="zh-CN"/>
        </w:rPr>
        <w:t>；（</w:t>
      </w:r>
      <w:r w:rsidRPr="00842A75">
        <w:rPr>
          <w:lang w:eastAsia="zh-CN"/>
        </w:rPr>
        <w:t>2</w:t>
      </w:r>
      <w:r w:rsidRPr="00842A75">
        <w:rPr>
          <w:lang w:eastAsia="zh-CN"/>
        </w:rPr>
        <w:t>）当</w:t>
      </w:r>
      <w:r w:rsidR="005D2DEE">
        <w:rPr>
          <w:noProof/>
          <w:lang w:eastAsia="zh-CN"/>
        </w:rPr>
        <w:pict>
          <v:shape id="图片 73" o:spid="_x0000_i1097" type="#_x0000_t75" style="width:31.5pt;height:21pt;visibility:visible;mso-wrap-style:square">
            <v:imagedata r:id="rId54" o:title=""/>
          </v:shape>
        </w:pict>
      </w:r>
      <w:r w:rsidRPr="00842A75">
        <w:rPr>
          <w:lang w:eastAsia="zh-CN"/>
        </w:rPr>
        <w:t>时，</w:t>
      </w:r>
      <w:r w:rsidR="005D2DEE">
        <w:rPr>
          <w:noProof/>
          <w:lang w:eastAsia="zh-CN"/>
        </w:rPr>
        <w:pict>
          <v:shape id="图片 74" o:spid="_x0000_i1098" type="#_x0000_t75" style="width:9.75pt;height:18pt;visibility:visible;mso-wrap-style:square">
            <v:imagedata r:id="rId52" o:title=""/>
          </v:shape>
        </w:pict>
      </w:r>
      <w:r w:rsidRPr="00842A75">
        <w:rPr>
          <w:lang w:eastAsia="zh-CN"/>
        </w:rPr>
        <w:t>是真分数，则</w:t>
      </w:r>
      <w:r w:rsidRPr="00842A75">
        <w:rPr>
          <w:lang w:eastAsia="zh-CN"/>
        </w:rPr>
        <w:t>x</w:t>
      </w:r>
      <w:r w:rsidRPr="00842A75">
        <w:rPr>
          <w:lang w:eastAsia="zh-CN"/>
        </w:rPr>
        <w:t>大于</w:t>
      </w:r>
      <w:r w:rsidRPr="00842A75">
        <w:rPr>
          <w:lang w:eastAsia="zh-CN"/>
        </w:rPr>
        <w:t>6</w:t>
      </w:r>
      <w:r w:rsidRPr="00842A75">
        <w:rPr>
          <w:lang w:eastAsia="zh-CN"/>
        </w:rPr>
        <w:t>；（</w:t>
      </w:r>
      <w:r w:rsidRPr="00842A75">
        <w:rPr>
          <w:lang w:eastAsia="zh-CN"/>
        </w:rPr>
        <w:t>3</w:t>
      </w:r>
      <w:r w:rsidRPr="00842A75">
        <w:rPr>
          <w:lang w:eastAsia="zh-CN"/>
        </w:rPr>
        <w:t>）当</w:t>
      </w:r>
      <w:r w:rsidR="005D2DEE">
        <w:rPr>
          <w:noProof/>
          <w:lang w:eastAsia="zh-CN"/>
        </w:rPr>
        <w:pict>
          <v:shape id="图片 75" o:spid="_x0000_i1099" type="#_x0000_t75" style="width:32.25pt;height:21pt;visibility:visible;mso-wrap-style:square">
            <v:imagedata r:id="rId55" o:title=""/>
          </v:shape>
        </w:pict>
      </w:r>
      <w:r w:rsidRPr="00842A75">
        <w:rPr>
          <w:lang w:eastAsia="zh-CN"/>
        </w:rPr>
        <w:t>时，</w:t>
      </w:r>
      <w:r w:rsidR="005D2DEE">
        <w:rPr>
          <w:noProof/>
          <w:lang w:eastAsia="zh-CN"/>
        </w:rPr>
        <w:pict>
          <v:shape id="图片 76" o:spid="_x0000_i1100" type="#_x0000_t75" style="width:27pt;height:18pt;visibility:visible;mso-wrap-style:square">
            <v:imagedata r:id="rId56" o:title=""/>
          </v:shape>
        </w:pict>
      </w:r>
      <w:r w:rsidRPr="00842A75">
        <w:rPr>
          <w:lang w:eastAsia="zh-CN"/>
        </w:rPr>
        <w:t>，</w:t>
      </w:r>
      <w:r w:rsidRPr="00842A75">
        <w:rPr>
          <w:lang w:eastAsia="zh-CN"/>
        </w:rPr>
        <w:t xml:space="preserve"> </w:t>
      </w:r>
      <w:r w:rsidRPr="00842A75">
        <w:rPr>
          <w:lang w:eastAsia="zh-CN"/>
        </w:rPr>
        <w:t>则</w:t>
      </w:r>
      <w:r w:rsidRPr="00842A75">
        <w:rPr>
          <w:lang w:eastAsia="zh-CN"/>
        </w:rPr>
        <w:t>x</w:t>
      </w:r>
      <w:r w:rsidRPr="00842A75">
        <w:rPr>
          <w:lang w:eastAsia="zh-CN"/>
        </w:rPr>
        <w:t>等于</w:t>
      </w:r>
      <w:r w:rsidRPr="00842A75">
        <w:rPr>
          <w:lang w:eastAsia="zh-CN"/>
        </w:rPr>
        <w:t>6</w: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故答案为：小于</w:t>
      </w:r>
      <w:r w:rsidRPr="00842A75">
        <w:rPr>
          <w:lang w:eastAsia="zh-CN"/>
        </w:rPr>
        <w:t>6</w:t>
      </w:r>
      <w:r w:rsidRPr="00842A75">
        <w:rPr>
          <w:lang w:eastAsia="zh-CN"/>
        </w:rPr>
        <w:t>；大于</w:t>
      </w:r>
      <w:r w:rsidRPr="00842A75">
        <w:rPr>
          <w:lang w:eastAsia="zh-CN"/>
        </w:rPr>
        <w:t>6</w:t>
      </w:r>
      <w:r w:rsidRPr="00842A75">
        <w:rPr>
          <w:lang w:eastAsia="zh-CN"/>
        </w:rPr>
        <w:t>；等于</w:t>
      </w:r>
      <w:r w:rsidRPr="00842A75">
        <w:rPr>
          <w:lang w:eastAsia="zh-CN"/>
        </w:rPr>
        <w:t>6</w:t>
      </w:r>
      <w:r w:rsidRPr="00842A75">
        <w:rPr>
          <w:lang w:eastAsia="zh-CN"/>
        </w:rPr>
        <w:t>。</w:t>
      </w:r>
      <w:r w:rsidRPr="00842A75">
        <w:rPr>
          <w:lang w:eastAsia="zh-CN"/>
        </w:rPr>
        <w:br/>
        <w:t xml:space="preserve"> </w:t>
      </w:r>
      <w:r w:rsidRPr="00842A75">
        <w:rPr>
          <w:lang w:eastAsia="zh-CN"/>
        </w:rPr>
        <w:t>【分析】求一个分数的倒数就是把它的分子和分母交换位置。真分数的倒数大于它本身，假分数的倒数小于或等于它本身。</w:t>
      </w:r>
    </w:p>
    <w:p w:rsidR="00C65A6C" w:rsidRPr="00842A75" w:rsidRDefault="00842A75" w:rsidP="00842A75">
      <w:pPr>
        <w:spacing w:line="360" w:lineRule="auto"/>
        <w:rPr>
          <w:lang w:eastAsia="zh-CN"/>
        </w:rPr>
      </w:pPr>
      <w:r w:rsidRPr="00842A75">
        <w:rPr>
          <w:lang w:eastAsia="zh-CN"/>
        </w:rPr>
        <w:t>六、应用题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17.</w:t>
      </w:r>
      <w:r w:rsidRPr="00842A75">
        <w:rPr>
          <w:lang w:eastAsia="zh-CN"/>
        </w:rPr>
        <w:t>【答案】解：因为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77" o:spid="_x0000_i1101" type="#_x0000_t75" style="width:74.25pt;height:30.75pt;visibility:visible;mso-wrap-style:square">
            <v:imagedata r:id="rId57" o:title=""/>
          </v:shape>
        </w:pict>
      </w:r>
      <w:r w:rsidRPr="00842A75">
        <w:rPr>
          <w:lang w:eastAsia="zh-CN"/>
        </w:rPr>
        <w:t>，所以</w:t>
      </w:r>
      <w:r w:rsidRPr="00842A75">
        <w:rPr>
          <w:lang w:eastAsia="zh-CN"/>
        </w:rPr>
        <w:t xml:space="preserve"> </w:t>
      </w:r>
      <w:r w:rsidR="005D2DEE">
        <w:rPr>
          <w:noProof/>
          <w:lang w:eastAsia="zh-CN"/>
        </w:rPr>
        <w:pict>
          <v:shape id="图片 78" o:spid="_x0000_i1102" type="#_x0000_t75" style="width:12pt;height:30.75pt;visibility:visible;mso-wrap-style:square">
            <v:imagedata r:id="rId58" o:title=""/>
          </v:shape>
        </w:pict>
      </w:r>
      <w:r w:rsidRPr="00842A75">
        <w:rPr>
          <w:lang w:eastAsia="zh-CN"/>
        </w:rPr>
        <w:t>和</w:t>
      </w:r>
      <w:r w:rsidRPr="00842A75">
        <w:rPr>
          <w:lang w:eastAsia="zh-CN"/>
        </w:rPr>
        <w:t>0.75</w:t>
      </w:r>
      <w:r w:rsidRPr="00842A75">
        <w:rPr>
          <w:lang w:eastAsia="zh-CN"/>
        </w:rPr>
        <w:t>互为倒数．</w:t>
      </w:r>
      <w:r w:rsidRPr="00842A75">
        <w:rPr>
          <w:lang w:eastAsia="zh-CN"/>
        </w:rPr>
        <w:t xml:space="preserve">  </w:t>
      </w:r>
      <w:r w:rsidRPr="00842A75">
        <w:rPr>
          <w:lang w:eastAsia="zh-CN"/>
        </w:rPr>
        <w:br/>
      </w:r>
      <w:r w:rsidRPr="00842A75">
        <w:rPr>
          <w:lang w:eastAsia="zh-CN"/>
        </w:rPr>
        <w:t>因此，小红说的对．</w:t>
      </w:r>
      <w:r w:rsidRPr="00842A75">
        <w:rPr>
          <w:lang w:eastAsia="zh-CN"/>
        </w:rPr>
        <w:t xml:space="preserve">  </w:t>
      </w:r>
    </w:p>
    <w:p w:rsidR="00C65A6C" w:rsidRPr="00842A75" w:rsidRDefault="00842A75" w:rsidP="00842A75">
      <w:pPr>
        <w:spacing w:after="0" w:line="360" w:lineRule="auto"/>
        <w:rPr>
          <w:lang w:eastAsia="zh-CN"/>
        </w:rPr>
      </w:pPr>
      <w:r w:rsidRPr="00842A75">
        <w:rPr>
          <w:lang w:eastAsia="zh-CN"/>
        </w:rPr>
        <w:t>【解析】【分析】根据倒数的意义，乘积是</w:t>
      </w:r>
      <w:r w:rsidRPr="00842A75">
        <w:rPr>
          <w:lang w:eastAsia="zh-CN"/>
        </w:rPr>
        <w:t>1</w:t>
      </w:r>
      <w:r w:rsidRPr="00842A75">
        <w:rPr>
          <w:lang w:eastAsia="zh-CN"/>
        </w:rPr>
        <w:t>的两个数互为倒数．据此判断即可．此题考查的目的是理解掌握倒数的意义．</w:t>
      </w:r>
    </w:p>
    <w:sectPr w:rsidR="00C65A6C" w:rsidRPr="00842A75">
      <w:headerReference w:type="even" r:id="rId59"/>
      <w:headerReference w:type="default" r:id="rId60"/>
      <w:footerReference w:type="default" r:id="rId6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929" w:rsidRDefault="007B4929">
      <w:pPr>
        <w:spacing w:after="0" w:line="240" w:lineRule="auto"/>
      </w:pPr>
      <w:r>
        <w:separator/>
      </w:r>
    </w:p>
  </w:endnote>
  <w:endnote w:type="continuationSeparator" w:id="0">
    <w:p w:rsidR="007B4929" w:rsidRDefault="007B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A6C" w:rsidRPr="00842A75" w:rsidRDefault="00842A75" w:rsidP="00842A75">
    <w:pPr>
      <w:pStyle w:val="a4"/>
    </w:pPr>
    <w:r>
      <w:t xml:space="preserve"> </w:t>
    </w:r>
    <w:r w:rsidRPr="00842A75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929" w:rsidRDefault="007B4929">
      <w:pPr>
        <w:spacing w:after="0" w:line="240" w:lineRule="auto"/>
      </w:pPr>
      <w:r>
        <w:separator/>
      </w:r>
    </w:p>
  </w:footnote>
  <w:footnote w:type="continuationSeparator" w:id="0">
    <w:p w:rsidR="007B4929" w:rsidRDefault="007B4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A6C" w:rsidRDefault="005D2DEE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C65A6C" w:rsidRDefault="00842A75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C65A6C" w:rsidRDefault="00842A75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C65A6C" w:rsidRDefault="00842A75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A6C" w:rsidRPr="00842A75" w:rsidRDefault="00842A75" w:rsidP="005D2DEE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0294B1E"/>
    <w:multiLevelType w:val="hybridMultilevel"/>
    <w:tmpl w:val="13EA386E"/>
    <w:lvl w:ilvl="0" w:tplc="41182845">
      <w:start w:val="1"/>
      <w:numFmt w:val="decimal"/>
      <w:lvlText w:val="%1."/>
      <w:lvlJc w:val="left"/>
      <w:pPr>
        <w:ind w:left="720" w:hanging="360"/>
      </w:pPr>
    </w:lvl>
    <w:lvl w:ilvl="1" w:tplc="41182845" w:tentative="1">
      <w:start w:val="1"/>
      <w:numFmt w:val="lowerLetter"/>
      <w:lvlText w:val="%2."/>
      <w:lvlJc w:val="left"/>
      <w:pPr>
        <w:ind w:left="1440" w:hanging="360"/>
      </w:pPr>
    </w:lvl>
    <w:lvl w:ilvl="2" w:tplc="41182845" w:tentative="1">
      <w:start w:val="1"/>
      <w:numFmt w:val="lowerRoman"/>
      <w:lvlText w:val="%3."/>
      <w:lvlJc w:val="right"/>
      <w:pPr>
        <w:ind w:left="2160" w:hanging="180"/>
      </w:pPr>
    </w:lvl>
    <w:lvl w:ilvl="3" w:tplc="41182845" w:tentative="1">
      <w:start w:val="1"/>
      <w:numFmt w:val="decimal"/>
      <w:lvlText w:val="%4."/>
      <w:lvlJc w:val="left"/>
      <w:pPr>
        <w:ind w:left="2880" w:hanging="360"/>
      </w:pPr>
    </w:lvl>
    <w:lvl w:ilvl="4" w:tplc="41182845" w:tentative="1">
      <w:start w:val="1"/>
      <w:numFmt w:val="lowerLetter"/>
      <w:lvlText w:val="%5."/>
      <w:lvlJc w:val="left"/>
      <w:pPr>
        <w:ind w:left="3600" w:hanging="360"/>
      </w:pPr>
    </w:lvl>
    <w:lvl w:ilvl="5" w:tplc="41182845" w:tentative="1">
      <w:start w:val="1"/>
      <w:numFmt w:val="lowerRoman"/>
      <w:lvlText w:val="%6."/>
      <w:lvlJc w:val="right"/>
      <w:pPr>
        <w:ind w:left="4320" w:hanging="180"/>
      </w:pPr>
    </w:lvl>
    <w:lvl w:ilvl="6" w:tplc="41182845" w:tentative="1">
      <w:start w:val="1"/>
      <w:numFmt w:val="decimal"/>
      <w:lvlText w:val="%7."/>
      <w:lvlJc w:val="left"/>
      <w:pPr>
        <w:ind w:left="5040" w:hanging="360"/>
      </w:pPr>
    </w:lvl>
    <w:lvl w:ilvl="7" w:tplc="41182845" w:tentative="1">
      <w:start w:val="1"/>
      <w:numFmt w:val="lowerLetter"/>
      <w:lvlText w:val="%8."/>
      <w:lvlJc w:val="left"/>
      <w:pPr>
        <w:ind w:left="5760" w:hanging="360"/>
      </w:pPr>
    </w:lvl>
    <w:lvl w:ilvl="8" w:tplc="4118284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24923"/>
    <w:multiLevelType w:val="hybridMultilevel"/>
    <w:tmpl w:val="2A6E2CA2"/>
    <w:lvl w:ilvl="0" w:tplc="671927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5D2DEE"/>
    <w:rsid w:val="006B7A92"/>
    <w:rsid w:val="006D054F"/>
    <w:rsid w:val="00751BBD"/>
    <w:rsid w:val="00777D0A"/>
    <w:rsid w:val="007B4929"/>
    <w:rsid w:val="008222E8"/>
    <w:rsid w:val="00827CAC"/>
    <w:rsid w:val="0083777B"/>
    <w:rsid w:val="00842A75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65A6C"/>
    <w:rsid w:val="00C84C25"/>
    <w:rsid w:val="00D035E3"/>
    <w:rsid w:val="00D2160C"/>
    <w:rsid w:val="00D36692"/>
    <w:rsid w:val="00D51F5D"/>
    <w:rsid w:val="00D67A68"/>
    <w:rsid w:val="00D90C8E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8" Type="http://schemas.openxmlformats.org/officeDocument/2006/relationships/footnotes" Target="footnotes.xml"/><Relationship Id="rId51" Type="http://schemas.openxmlformats.org/officeDocument/2006/relationships/image" Target="media/image42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493FA-FECA-4C5B-AC36-E260B9FA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</Words>
  <Characters>2572</Characters>
  <Application>Microsoft Office Word</Application>
  <DocSecurity>0</DocSecurity>
  <Lines>21</Lines>
  <Paragraphs>6</Paragraphs>
  <ScaleCrop>false</ScaleCrop>
  <Company>Microsoft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2019-12-10T12:59:00Z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